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52" w:rsidRPr="00586E52" w:rsidRDefault="00586E52" w:rsidP="00586E5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МИНИСТЕРСТВО ОБРАЗОВАНИЯ И НАУКИ РТ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86E52" w:rsidRPr="00586E52" w:rsidTr="00E220FD">
        <w:tc>
          <w:tcPr>
            <w:tcW w:w="4785" w:type="dxa"/>
          </w:tcPr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586E52" w:rsidRPr="00586E52" w:rsidRDefault="00586E52" w:rsidP="00DE1672">
            <w:pPr>
              <w:rPr>
                <w:rFonts w:ascii="Times New Roman" w:eastAsia="Times New Roman" w:hAnsi="Times New Roman" w:cs="Times New Roman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DE167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__» ___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E16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  202</w:t>
            </w:r>
            <w:r w:rsidR="00DE16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 w:rsidRPr="00A65AA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ПРОГРАММа </w:t>
      </w:r>
      <w:r w:rsid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031988" w:rsidRPr="00A65AA0" w:rsidRDefault="00031988" w:rsidP="00031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02A71" w:rsidRPr="00502A71" w:rsidRDefault="00502A71" w:rsidP="00502A7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«ОП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01 ИНЖЕНЕРНАЯ ГРАФИКА»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shd w:val="clear" w:color="auto" w:fill="FFFFFF"/>
        <w:spacing w:after="0" w:line="360" w:lineRule="auto"/>
        <w:ind w:left="1109" w:right="1037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 w:rsidRPr="00A95DF3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 xml:space="preserve">23.02.07 Техническое обслуживание и ремонт </w:t>
      </w:r>
      <w:r w:rsidR="00DE1672">
        <w:rPr>
          <w:rFonts w:ascii="Times New Roman" w:eastAsia="Times New Roman" w:hAnsi="Times New Roman" w:cs="Times New Roman"/>
          <w:sz w:val="28"/>
          <w:szCs w:val="28"/>
        </w:rPr>
        <w:t>автотранспортных средств</w:t>
      </w:r>
    </w:p>
    <w:p w:rsidR="00031988" w:rsidRPr="00A65AA0" w:rsidRDefault="00031988" w:rsidP="0003198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502A71" w:rsidRDefault="00502A71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483424" w:rsidRDefault="00483424" w:rsidP="00031988">
      <w:pPr>
        <w:pStyle w:val="21"/>
        <w:jc w:val="center"/>
      </w:pPr>
    </w:p>
    <w:p w:rsidR="00031988" w:rsidRPr="00EF6AF7" w:rsidRDefault="00031988" w:rsidP="00031988">
      <w:pPr>
        <w:pStyle w:val="21"/>
        <w:jc w:val="center"/>
      </w:pPr>
      <w:r w:rsidRPr="00A65AA0">
        <w:t>20</w:t>
      </w:r>
      <w:r>
        <w:t>2</w:t>
      </w:r>
      <w:r w:rsidR="007F0501">
        <w:t>5</w:t>
      </w:r>
    </w:p>
    <w:p w:rsidR="00031988" w:rsidRPr="00F92F97" w:rsidRDefault="00031988" w:rsidP="00031988">
      <w:pPr>
        <w:spacing w:after="0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pStyle w:val="21"/>
        <w:rPr>
          <w:szCs w:val="28"/>
        </w:rPr>
      </w:pPr>
      <w:r w:rsidRPr="00A65AA0">
        <w:rPr>
          <w:szCs w:val="28"/>
        </w:rPr>
        <w:tab/>
      </w:r>
    </w:p>
    <w:p w:rsidR="00031988" w:rsidRPr="00A65AA0" w:rsidRDefault="00031988" w:rsidP="000319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Pr="00A97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 w:rsidR="008113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 xml:space="preserve">23.02.07 Техническое обслуживание и ремонт </w:t>
      </w:r>
      <w:r w:rsidR="00DE1672">
        <w:rPr>
          <w:rFonts w:ascii="Times New Roman" w:eastAsia="Times New Roman" w:hAnsi="Times New Roman" w:cs="Times New Roman"/>
          <w:sz w:val="28"/>
          <w:szCs w:val="28"/>
        </w:rPr>
        <w:t>автотранспортных средств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Приказом </w:t>
      </w:r>
      <w:proofErr w:type="spellStart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 г. № 1568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vertAlign w:val="superscript"/>
        </w:rPr>
      </w:pPr>
    </w:p>
    <w:p w:rsidR="00031988" w:rsidRPr="00A65AA0" w:rsidRDefault="00483424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 Педагогическим советом</w:t>
      </w:r>
    </w:p>
    <w:p w:rsidR="00031988" w:rsidRPr="00A65AA0" w:rsidRDefault="00031988" w:rsidP="00031988">
      <w:pPr>
        <w:pStyle w:val="afffff9"/>
        <w:spacing w:line="360" w:lineRule="auto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протокол №  </w:t>
      </w:r>
      <w:r w:rsidRPr="00A65AA0">
        <w:rPr>
          <w:sz w:val="28"/>
          <w:szCs w:val="28"/>
          <w:u w:val="single"/>
        </w:rPr>
        <w:t>_</w:t>
      </w:r>
      <w:r w:rsidR="00904BA8">
        <w:rPr>
          <w:sz w:val="28"/>
          <w:szCs w:val="28"/>
          <w:u w:val="single"/>
        </w:rPr>
        <w:t>1</w:t>
      </w:r>
      <w:r w:rsidRPr="00A65AA0">
        <w:rPr>
          <w:sz w:val="28"/>
          <w:szCs w:val="28"/>
          <w:u w:val="single"/>
        </w:rPr>
        <w:t>__</w:t>
      </w: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>от « _</w:t>
      </w:r>
      <w:r w:rsidR="00890558">
        <w:rPr>
          <w:sz w:val="28"/>
          <w:szCs w:val="28"/>
        </w:rPr>
        <w:t>29</w:t>
      </w:r>
      <w:r w:rsidRPr="00A65AA0">
        <w:rPr>
          <w:sz w:val="28"/>
          <w:szCs w:val="28"/>
        </w:rPr>
        <w:t>___» __</w:t>
      </w:r>
      <w:r w:rsidR="001D2F46" w:rsidRPr="00EF6AF7">
        <w:rPr>
          <w:sz w:val="28"/>
          <w:szCs w:val="28"/>
        </w:rPr>
        <w:t>0</w:t>
      </w:r>
      <w:r w:rsidR="00890558">
        <w:rPr>
          <w:sz w:val="28"/>
          <w:szCs w:val="28"/>
        </w:rPr>
        <w:t>8</w:t>
      </w:r>
      <w:r w:rsidRPr="00A65AA0">
        <w:rPr>
          <w:sz w:val="28"/>
          <w:szCs w:val="28"/>
        </w:rPr>
        <w:t>_________</w:t>
      </w:r>
      <w:r w:rsidRPr="00A65AA0">
        <w:rPr>
          <w:sz w:val="28"/>
          <w:szCs w:val="28"/>
          <w:u w:val="single"/>
        </w:rPr>
        <w:t xml:space="preserve"> </w:t>
      </w:r>
      <w:r w:rsidRPr="00A65AA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890558">
        <w:rPr>
          <w:sz w:val="28"/>
          <w:szCs w:val="28"/>
        </w:rPr>
        <w:t>5</w:t>
      </w:r>
      <w:r w:rsidRPr="00A65AA0">
        <w:rPr>
          <w:sz w:val="28"/>
          <w:szCs w:val="28"/>
        </w:rPr>
        <w:t>г.</w:t>
      </w:r>
    </w:p>
    <w:p w:rsidR="00031988" w:rsidRPr="00A65AA0" w:rsidRDefault="00031988" w:rsidP="00031988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A65AA0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483424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Зайдиев</w:t>
      </w:r>
      <w:proofErr w:type="spellEnd"/>
      <w:r w:rsidR="00483424">
        <w:rPr>
          <w:rFonts w:ascii="Times New Roman" w:eastAsia="Times New Roman" w:hAnsi="Times New Roman" w:cs="Times New Roman"/>
          <w:sz w:val="28"/>
          <w:szCs w:val="28"/>
        </w:rPr>
        <w:t xml:space="preserve"> Ринат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Хидиятович</w:t>
      </w:r>
      <w:proofErr w:type="spell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ГАПОУ 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3424" w:rsidRPr="00483424">
        <w:rPr>
          <w:sz w:val="28"/>
          <w:szCs w:val="28"/>
        </w:rPr>
        <w:t>Арский агропромышленный профессиональный колледж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414C20" w:rsidRDefault="00031988" w:rsidP="000319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31988" w:rsidRPr="00414C20" w:rsidSect="00031988">
          <w:footerReference w:type="even" r:id="rId9"/>
          <w:footerReference w:type="default" r:id="rId10"/>
          <w:type w:val="continuous"/>
          <w:pgSz w:w="11907" w:h="16840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9B69C5" w:rsidRPr="005E7212" w:rsidRDefault="009B69C5" w:rsidP="00830FB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200"/>
        <w:gridCol w:w="1371"/>
      </w:tblGrid>
      <w:tr w:rsidR="009B69C5" w:rsidRPr="00DC6861" w:rsidTr="007755B1">
        <w:trPr>
          <w:trHeight w:val="1516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B80091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B69C5" w:rsidRPr="00DC6861" w:rsidTr="00B80091">
        <w:trPr>
          <w:trHeight w:val="670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ДИСЦИПЛИНЫ </w:t>
            </w:r>
          </w:p>
          <w:p w:rsidR="00F82F10" w:rsidRPr="00DF075F" w:rsidRDefault="00F82F10" w:rsidP="00502A71">
            <w:pPr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C6861" w:rsidRDefault="009B69C5" w:rsidP="009B69C5">
            <w:pPr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DC6861" w:rsidRDefault="009B69C5" w:rsidP="009B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6118C1" w:rsidRPr="005E7212" w:rsidRDefault="009B69C5" w:rsidP="00611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686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ОП</w:t>
      </w:r>
      <w:r w:rsidR="00F21C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01</w:t>
      </w:r>
      <w:r w:rsidR="00D87B4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 xml:space="preserve"> ИНЖЕНЕРНАЯ ГРАФИКА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D87B4B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Место дисциплины в структуре основной профессиональной образовательной прог</w:t>
      </w:r>
      <w:r>
        <w:rPr>
          <w:rFonts w:ascii="Times New Roman" w:hAnsi="Times New Roman" w:cs="Times New Roman"/>
          <w:sz w:val="24"/>
          <w:szCs w:val="24"/>
        </w:rPr>
        <w:t xml:space="preserve">раммы: </w:t>
      </w:r>
    </w:p>
    <w:p w:rsidR="009B69C5" w:rsidRPr="00DC6861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Учебная дисциплина входит в профессиональный цикл как общепрофессиональная дисциплина.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Цель и планируемые результаты освоения дисциплины:</w:t>
      </w: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619"/>
      </w:tblGrid>
      <w:tr w:rsidR="009B69C5" w:rsidTr="00C22307">
        <w:trPr>
          <w:trHeight w:val="449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10" w:rsidRDefault="00727B10" w:rsidP="001F6115">
            <w:pPr>
              <w:pStyle w:val="Standard"/>
              <w:spacing w:before="0" w:after="0"/>
            </w:pPr>
            <w:r>
              <w:t>Код</w:t>
            </w:r>
            <w:r w:rsidR="004841F5">
              <w:t xml:space="preserve"> </w:t>
            </w:r>
            <w: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727B10">
            <w:pPr>
              <w:pStyle w:val="Standard"/>
              <w:spacing w:before="0" w:after="0"/>
              <w:jc w:val="center"/>
            </w:pPr>
            <w: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9B69C5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C933D1" w:rsidTr="00C22307">
        <w:trPr>
          <w:trHeight w:val="3983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3826B1" w:rsidP="001F6115">
            <w:pPr>
              <w:pStyle w:val="Standard"/>
              <w:spacing w:before="0" w:after="0"/>
            </w:pPr>
            <w:r w:rsidRPr="00254855">
              <w:t xml:space="preserve">ОК01, ОК02, ОК05, ОК </w:t>
            </w:r>
            <w:r w:rsidR="00C933D1" w:rsidRPr="00254855">
              <w:t>07</w:t>
            </w:r>
          </w:p>
          <w:p w:rsidR="00C933D1" w:rsidRDefault="00C933D1" w:rsidP="002A4DCF">
            <w:pPr>
              <w:pStyle w:val="Standard"/>
              <w:spacing w:before="0" w:after="0"/>
              <w:rPr>
                <w:bCs/>
                <w:i/>
              </w:rPr>
            </w:pPr>
            <w:r w:rsidRPr="00DC6861">
              <w:rPr>
                <w:bCs/>
              </w:rPr>
              <w:t>ПК 1.</w:t>
            </w:r>
            <w:r w:rsidR="000B1002">
              <w:rPr>
                <w:bCs/>
              </w:rPr>
              <w:t>2</w:t>
            </w:r>
            <w:r w:rsidRPr="00DC6861">
              <w:rPr>
                <w:bCs/>
              </w:rPr>
              <w:t xml:space="preserve">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</w:t>
            </w:r>
            <w:r w:rsidR="000B1002">
              <w:rPr>
                <w:bCs/>
              </w:rPr>
              <w:t>1.3</w:t>
            </w:r>
            <w:r w:rsidRPr="00DC6861">
              <w:rPr>
                <w:bCs/>
              </w:rPr>
              <w:t xml:space="preserve">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</w:t>
            </w:r>
            <w:r w:rsidR="000B1002">
              <w:rPr>
                <w:bCs/>
              </w:rPr>
              <w:t>1.4</w:t>
            </w:r>
            <w:r w:rsidRPr="00DC6861">
              <w:rPr>
                <w:bCs/>
              </w:rPr>
              <w:t xml:space="preserve">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</w:t>
            </w:r>
            <w:r w:rsidR="000B1002">
              <w:rPr>
                <w:bCs/>
              </w:rPr>
              <w:t>2.1</w:t>
            </w:r>
            <w:r w:rsidRPr="00DC6861">
              <w:rPr>
                <w:bCs/>
              </w:rPr>
              <w:t xml:space="preserve"> </w:t>
            </w:r>
          </w:p>
          <w:p w:rsidR="00C933D1" w:rsidRDefault="00C933D1" w:rsidP="000B1002">
            <w:pPr>
              <w:pStyle w:val="Standard"/>
              <w:spacing w:after="0"/>
            </w:pPr>
            <w:r w:rsidRPr="00DC6861">
              <w:rPr>
                <w:bCs/>
              </w:rPr>
              <w:t xml:space="preserve">ПК </w:t>
            </w:r>
            <w:r w:rsidR="000B1002">
              <w:rPr>
                <w:bCs/>
              </w:rPr>
              <w:t>2</w:t>
            </w:r>
            <w:r w:rsidRPr="00DC6861">
              <w:rPr>
                <w:bCs/>
              </w:rPr>
              <w:t>.3</w:t>
            </w:r>
            <w:r w:rsidR="0049633C">
              <w:rPr>
                <w:bCs/>
              </w:rPr>
              <w:t xml:space="preserve">                 </w:t>
            </w:r>
            <w:r w:rsidRPr="00DC6861">
              <w:rPr>
                <w:bCs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8B1AE6" w:rsidRPr="00700A94" w:rsidRDefault="008B1AE6" w:rsidP="008B1AE6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>ОК 01</w:t>
      </w:r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Выбирать способы решения задач профессиональной деятельности, применительно к различным контекстам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1A86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Pr="00471A86">
        <w:rPr>
          <w:rFonts w:ascii="Times New Roman" w:eastAsia="Times New Roman" w:hAnsi="Times New Roman" w:cs="Times New Roman"/>
          <w:sz w:val="28"/>
          <w:szCs w:val="28"/>
        </w:rPr>
        <w:t xml:space="preserve"> 02</w:t>
      </w:r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>ОК 03</w:t>
      </w:r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lastRenderedPageBreak/>
        <w:t>ОК 04</w:t>
      </w:r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Эффективно взаимодействовать и работать в коллективе и команде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>ОК 05</w:t>
      </w:r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>ОК 06</w:t>
      </w:r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>ОК 07</w:t>
      </w:r>
      <w:proofErr w:type="gramStart"/>
      <w:r w:rsidRPr="00471A86">
        <w:rPr>
          <w:rFonts w:ascii="Times New Roman" w:eastAsia="Times New Roman" w:hAnsi="Times New Roman" w:cs="Times New Roman"/>
          <w:sz w:val="28"/>
          <w:szCs w:val="28"/>
        </w:rPr>
        <w:tab/>
        <w:t>С</w:t>
      </w:r>
      <w:proofErr w:type="gramEnd"/>
      <w:r w:rsidRPr="00471A86">
        <w:rPr>
          <w:rFonts w:ascii="Times New Roman" w:eastAsia="Times New Roman" w:hAnsi="Times New Roman" w:cs="Times New Roman"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471A86" w:rsidRPr="00471A86" w:rsidRDefault="00471A86" w:rsidP="00471A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1A86" w:rsidRPr="00471A86" w:rsidRDefault="00471A86" w:rsidP="00471A86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ПК 1.1. Осуществлять диагностику автотранспортных средств.</w:t>
      </w:r>
    </w:p>
    <w:p w:rsidR="00471A86" w:rsidRPr="00471A86" w:rsidRDefault="00471A86" w:rsidP="00471A86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>1.2</w:t>
      </w: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Осуществлять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proofErr w:type="spellStart"/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техническоеавто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транспортных средств.</w:t>
      </w:r>
    </w:p>
    <w:p w:rsidR="00471A86" w:rsidRPr="00471A86" w:rsidRDefault="00471A86" w:rsidP="00471A86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ПК 1.3. Проводить ремонт и устранение неисправностей</w:t>
      </w:r>
    </w:p>
    <w:p w:rsidR="00471A86" w:rsidRPr="00471A86" w:rsidRDefault="00471A86" w:rsidP="00471A86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автотранспортных средств.</w:t>
      </w:r>
    </w:p>
    <w:p w:rsidR="00471A86" w:rsidRPr="00471A86" w:rsidRDefault="00471A86" w:rsidP="00471A86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ПК 1.4. Разрабатывать и осуществлять технологические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процессы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установки</w:t>
      </w:r>
    </w:p>
    <w:p w:rsidR="007E2097" w:rsidRPr="007E2097" w:rsidRDefault="00471A86" w:rsidP="007E2097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Дополнительного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471A86">
        <w:rPr>
          <w:rFonts w:ascii="Times New Roman" w:eastAsia="Times New Roman" w:hAnsi="Times New Roman" w:cs="Times New Roman"/>
          <w:color w:val="34343C"/>
          <w:sz w:val="28"/>
          <w:szCs w:val="28"/>
        </w:rPr>
        <w:t>автотранспортные средства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                                                                                   </w:t>
      </w:r>
      <w:r w:rsidR="007E2097"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ПК2.1.Планировать</w:t>
      </w:r>
      <w:r w:rsid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="007E2097"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и</w:t>
      </w:r>
      <w:r w:rsid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="007E2097"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организовывать</w:t>
      </w:r>
      <w:r w:rsid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="007E2097"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материально-техническое обеспечение процесса технического</w:t>
      </w:r>
      <w:r w:rsid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="007E2097"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обслуживания и ремонта автотранспортных средств и их</w:t>
      </w:r>
      <w:r w:rsid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="007E2097"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компонентов.</w:t>
      </w:r>
    </w:p>
    <w:p w:rsidR="007E2097" w:rsidRPr="007E2097" w:rsidRDefault="007E2097" w:rsidP="007E2097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ПК 2.2. Осуществлять организацию и контроль деятельности</w:t>
      </w:r>
    </w:p>
    <w:p w:rsidR="007E2097" w:rsidRPr="007E2097" w:rsidRDefault="007E2097" w:rsidP="007E2097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lastRenderedPageBreak/>
        <w:t>Персонала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выполнению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техническому обслуживанию и ремонту автотранспортных средств и их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компонентов.</w:t>
      </w:r>
    </w:p>
    <w:p w:rsidR="007E2097" w:rsidRPr="007E2097" w:rsidRDefault="007E2097" w:rsidP="007E2097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ПК2.3.Осуществлять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взаимодействие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смежными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структурными подразделениями предприятия и внешними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организациями.</w:t>
      </w:r>
    </w:p>
    <w:p w:rsidR="007E2097" w:rsidRPr="007E2097" w:rsidRDefault="007E2097" w:rsidP="007E2097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ПК 2.4. Осуществлять документооборот и учет движения</w:t>
      </w:r>
    </w:p>
    <w:p w:rsidR="007E2097" w:rsidRPr="007E2097" w:rsidRDefault="007E2097" w:rsidP="007E2097">
      <w:pPr>
        <w:shd w:val="clear" w:color="auto" w:fill="FFFFFF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>запасных частей при осуществлении работ по техническому</w:t>
      </w:r>
    </w:p>
    <w:p w:rsidR="00C22307" w:rsidRDefault="007E2097" w:rsidP="007E209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E2097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обслуживанию и ремонту автотранспортных </w:t>
      </w:r>
      <w:r w:rsidRPr="007E2097">
        <w:rPr>
          <w:rFonts w:ascii="Times New Roman" w:eastAsia="Calibri" w:hAnsi="Times New Roman" w:cs="Times New Roman"/>
          <w:color w:val="34343C"/>
          <w:sz w:val="28"/>
          <w:szCs w:val="28"/>
          <w:shd w:val="clear" w:color="auto" w:fill="FFFFFF"/>
          <w:lang w:eastAsia="en-US"/>
        </w:rPr>
        <w:t>средств</w:t>
      </w:r>
    </w:p>
    <w:p w:rsidR="00840C47" w:rsidRDefault="00840C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69C5" w:rsidRPr="00151DD6" w:rsidRDefault="009B69C5" w:rsidP="00151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DD6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A44301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9B69C5" w:rsidRPr="00DC6861" w:rsidTr="00EB60AC">
        <w:tc>
          <w:tcPr>
            <w:tcW w:w="5000" w:type="pct"/>
            <w:gridSpan w:val="2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Pr="00DC6861" w:rsidRDefault="002A4DCF" w:rsidP="007E63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3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Default="006118C1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B60AC" w:rsidRPr="00DC6861" w:rsidTr="00EB60AC">
        <w:tc>
          <w:tcPr>
            <w:tcW w:w="4073" w:type="pct"/>
            <w:shd w:val="clear" w:color="auto" w:fill="auto"/>
            <w:vAlign w:val="center"/>
          </w:tcPr>
          <w:p w:rsidR="00EB60AC" w:rsidRPr="00DC6861" w:rsidRDefault="00EB60AC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B60AC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9B69C5" w:rsidRPr="00DC6861" w:rsidRDefault="009B69C5" w:rsidP="00810EAF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9B69C5" w:rsidRPr="00DC6861" w:rsidSect="009B69C5">
          <w:headerReference w:type="default" r:id="rId11"/>
          <w:type w:val="continuous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B69C5" w:rsidRPr="003B798E" w:rsidRDefault="009B69C5" w:rsidP="00810EAF">
      <w:pPr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5D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3B79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Тематический план и содержание учебной дисциплины </w:t>
      </w: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8224"/>
        <w:gridCol w:w="1489"/>
        <w:gridCol w:w="241"/>
        <w:gridCol w:w="2349"/>
        <w:gridCol w:w="75"/>
      </w:tblGrid>
      <w:tr w:rsidR="003B798E" w:rsidRPr="003B798E" w:rsidTr="00AB4E8E">
        <w:tc>
          <w:tcPr>
            <w:tcW w:w="1042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AB4E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313E1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Коды компетенций, формированию которых способствует элемент программы</w:t>
            </w:r>
          </w:p>
        </w:tc>
      </w:tr>
      <w:tr w:rsidR="003B798E" w:rsidRPr="003B798E" w:rsidTr="00AB4E8E">
        <w:tc>
          <w:tcPr>
            <w:tcW w:w="5000" w:type="pct"/>
            <w:gridSpan w:val="6"/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1. Геометрическое и проекционное черчение</w:t>
            </w:r>
          </w:p>
        </w:tc>
      </w:tr>
      <w:tr w:rsidR="003B798E" w:rsidRPr="003B798E" w:rsidTr="00AB4E8E">
        <w:tc>
          <w:tcPr>
            <w:tcW w:w="1042" w:type="pct"/>
            <w:vMerge w:val="restar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1.1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сведения по оформлению чертежей.</w:t>
            </w:r>
          </w:p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313E1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733718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6B51E3" w:rsidRDefault="009B69C5" w:rsidP="00682F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</w:t>
            </w:r>
            <w:r w:rsidR="00C223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1,</w:t>
            </w:r>
            <w:r w:rsidR="000E4E8F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shd w:val="clear" w:color="auto" w:fill="auto"/>
          </w:tcPr>
          <w:p w:rsidR="009B69C5" w:rsidRPr="002D1048" w:rsidRDefault="009B69C5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10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 №1 Выполнение титульного листа альбома графических работ обучающегося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</w:tcPr>
          <w:p w:rsidR="009B69C5" w:rsidRPr="003B798E" w:rsidRDefault="00C22307" w:rsidP="00682FE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№2 Выполнение титульного листа альбома графических работ обучающегося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1.2          Геометрические построения и приемы вычерчивания контуров технических деталей.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окружности на равные части.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Сопряжения.</w:t>
            </w:r>
          </w:p>
        </w:tc>
        <w:tc>
          <w:tcPr>
            <w:tcW w:w="4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2474" w:rsidRPr="006B51E3" w:rsidRDefault="00972474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Нанесение размеров.</w:t>
            </w:r>
          </w:p>
        </w:tc>
        <w:tc>
          <w:tcPr>
            <w:tcW w:w="476" w:type="pct"/>
            <w:vMerge/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№3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C22307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1.3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Аксонометрические проекции фигур и тел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Аксонометрические проекции. 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Проецирование точки. 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Проецирование геометрических тел.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5.Выполнение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ПК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№6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1.4 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Проецирование геометрических тел секущей плоскостью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C933D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 6.3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F5D3A" w:rsidP="0097247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№7 Выполнение комплексного чертежа усеченного многогранника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22307" w:rsidP="00682F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063B66">
        <w:tblPrEx>
          <w:tblLook w:val="0000" w:firstRow="0" w:lastRow="0" w:firstColumn="0" w:lastColumn="0" w:noHBand="0" w:noVBand="0"/>
        </w:tblPrEx>
        <w:trPr>
          <w:trHeight w:val="103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№8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Взаимное пересечение поверхностей тел.</w:t>
            </w:r>
          </w:p>
          <w:p w:rsidR="00D9536B" w:rsidRPr="003B798E" w:rsidRDefault="00D9536B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ПК6.3</w:t>
            </w:r>
          </w:p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  <w:p w:rsidR="00D9536B" w:rsidRPr="003B798E" w:rsidRDefault="00C22307" w:rsidP="00682F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9 Выполнить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10 Выполнить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2.  Машиностроительное черчение.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2.1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виды, разрезы, сечения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Основные, дополнительные и местные виды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ОК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Простые, наклонные, сложные и местные разрезы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Вынесенные и наложенные сечения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2C0336">
        <w:tblPrEx>
          <w:tblLook w:val="0000" w:firstRow="0" w:lastRow="0" w:firstColumn="0" w:lastColumn="0" w:noHBand="0" w:noVBand="0"/>
        </w:tblPrEx>
        <w:trPr>
          <w:trHeight w:val="21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видов, сечений и разрезов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0336" w:rsidRPr="003B798E" w:rsidTr="00AB4E8E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2C0336" w:rsidRPr="003B798E" w:rsidRDefault="002C0336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C0336" w:rsidRPr="002C0336" w:rsidRDefault="002C0336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03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 практических занятий и лабораторных работ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11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12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13 Выполнить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14 выполнить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2.2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Резьба, резьбовые соединения и эскизы деталей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резьбы и резьбовых соединений.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1.3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6.1</w:t>
            </w:r>
          </w:p>
          <w:p w:rsidR="00C933D1" w:rsidRPr="003B798E" w:rsidRDefault="00C933D1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Рабочие эскизы деталей 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материалов на чертежах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CF5D3A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15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занятие № 16 Выполнить эскиз детали с применением необходимых разрезов и сечений и построить аксонометрическую проекцию детали с вырезом передней четверти 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17 Выполнить рабочий чертеж по рабочему эскизу детали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0336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Тема 2.3</w:t>
            </w: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Зубчатые передачи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733718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18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19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20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21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22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23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24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25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26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27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занятие № 28  Выполнение эскизов деталей сборочной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29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30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31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32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33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34 Выполнение чертежей деталей (</w:t>
            </w:r>
            <w:proofErr w:type="spell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деталирование</w:t>
            </w:r>
            <w:proofErr w:type="spell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35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36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37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3.  Схемы кинематические принципиальные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сведения о кинематических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схемах и их элементах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38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39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Раздел 4.  Элементы строительного черчения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№40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B4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№41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C36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tcBorders>
              <w:left w:val="single" w:sz="4" w:space="0" w:color="auto"/>
            </w:tcBorders>
          </w:tcPr>
          <w:p w:rsidR="00471C36" w:rsidRPr="005A3903" w:rsidRDefault="005A3903" w:rsidP="007B1B8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471C36" w:rsidRPr="003B798E" w:rsidRDefault="00471C36" w:rsidP="00471C36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471C36" w:rsidRPr="003B798E" w:rsidRDefault="00A44301" w:rsidP="00810EA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C36" w:rsidRPr="003B798E" w:rsidRDefault="00471C36" w:rsidP="00471C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2C0336" w:rsidRDefault="002C0336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  <w:sectPr w:rsidR="009B69C5" w:rsidRPr="00DC6861" w:rsidSect="009B69C5">
          <w:footerReference w:type="even" r:id="rId12"/>
          <w:footerReference w:type="default" r:id="rId13"/>
          <w:pgSz w:w="16838" w:h="11906" w:orient="landscape"/>
          <w:pgMar w:top="1701" w:right="1134" w:bottom="851" w:left="284" w:header="708" w:footer="708" w:gutter="0"/>
          <w:cols w:space="708"/>
          <w:docGrid w:linePitch="360"/>
        </w:sectPr>
      </w:pPr>
    </w:p>
    <w:p w:rsidR="009B69C5" w:rsidRPr="00AB4E8E" w:rsidRDefault="009B69C5" w:rsidP="00AB4E8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B4E8E">
        <w:rPr>
          <w:rFonts w:ascii="Times New Roman" w:hAnsi="Times New Roman"/>
          <w:b/>
          <w:i/>
          <w:sz w:val="24"/>
          <w:szCs w:val="24"/>
        </w:rPr>
        <w:lastRenderedPageBreak/>
        <w:t>3. УСЛОВИЯ РЕАЛИЗАЦИИ ПРОГРАММЫ</w:t>
      </w:r>
    </w:p>
    <w:p w:rsidR="009B69C5" w:rsidRPr="002A2F1C" w:rsidRDefault="009B69C5" w:rsidP="009B69C5">
      <w:pPr>
        <w:rPr>
          <w:rFonts w:ascii="Times New Roman" w:hAnsi="Times New Roman"/>
          <w:b/>
          <w:bCs/>
          <w:i/>
          <w:sz w:val="24"/>
          <w:szCs w:val="24"/>
        </w:rPr>
      </w:pPr>
      <w:r w:rsidRPr="002A2F1C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DC6861">
        <w:rPr>
          <w:rFonts w:ascii="Times New Roman" w:hAnsi="Times New Roman"/>
        </w:rPr>
        <w:t>Реализация программы дисциплины требует наличие учебного кабинета «Инженерная гра</w:t>
      </w:r>
      <w:r>
        <w:rPr>
          <w:rFonts w:ascii="Times New Roman" w:hAnsi="Times New Roman"/>
        </w:rPr>
        <w:t>фика</w:t>
      </w:r>
      <w:r w:rsidRPr="00DC6861">
        <w:rPr>
          <w:rFonts w:ascii="Times New Roman" w:hAnsi="Times New Roman"/>
        </w:rPr>
        <w:t xml:space="preserve">».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Оборудование учебного кабинета и рабочих мест кабинетов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1) Доска учебная.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2) Рабочие</w:t>
      </w:r>
      <w:r w:rsidRPr="00DC6861">
        <w:rPr>
          <w:rFonts w:ascii="Times New Roman" w:hAnsi="Times New Roman"/>
          <w:bCs/>
        </w:rPr>
        <w:t xml:space="preserve"> мест</w:t>
      </w:r>
      <w:r>
        <w:rPr>
          <w:rFonts w:ascii="Times New Roman" w:hAnsi="Times New Roman"/>
          <w:bCs/>
        </w:rPr>
        <w:t>а по количеству обучающихся.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3) Рабочее место</w:t>
      </w:r>
      <w:r>
        <w:rPr>
          <w:rFonts w:ascii="Times New Roman" w:hAnsi="Times New Roman"/>
          <w:bCs/>
        </w:rPr>
        <w:t xml:space="preserve"> для </w:t>
      </w:r>
      <w:r w:rsidRPr="00DC6861">
        <w:rPr>
          <w:rFonts w:ascii="Times New Roman" w:hAnsi="Times New Roman"/>
          <w:bCs/>
        </w:rPr>
        <w:t>преподавателя.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4) Наглядные п</w:t>
      </w:r>
      <w:r>
        <w:rPr>
          <w:rFonts w:ascii="Times New Roman" w:hAnsi="Times New Roman"/>
          <w:bCs/>
        </w:rPr>
        <w:t>особия (детали</w:t>
      </w:r>
      <w:r w:rsidRPr="0081648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сборочные узлы плакаты</w:t>
      </w:r>
      <w:r w:rsidRPr="00DC6861">
        <w:rPr>
          <w:rFonts w:ascii="Times New Roman" w:hAnsi="Times New Roman"/>
          <w:bCs/>
        </w:rPr>
        <w:t>, модели и др.).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5) Комплект</w:t>
      </w:r>
      <w:r>
        <w:rPr>
          <w:rFonts w:ascii="Times New Roman" w:hAnsi="Times New Roman"/>
          <w:bCs/>
        </w:rPr>
        <w:t>ы</w:t>
      </w:r>
      <w:r w:rsidRPr="00DC6861">
        <w:rPr>
          <w:rFonts w:ascii="Times New Roman" w:hAnsi="Times New Roman"/>
          <w:bCs/>
        </w:rPr>
        <w:t xml:space="preserve"> учебно-методической</w:t>
      </w:r>
      <w:r>
        <w:rPr>
          <w:rFonts w:ascii="Times New Roman" w:hAnsi="Times New Roman"/>
          <w:bCs/>
        </w:rPr>
        <w:t xml:space="preserve"> и нормативной</w:t>
      </w:r>
      <w:r w:rsidRPr="00DC6861">
        <w:rPr>
          <w:rFonts w:ascii="Times New Roman" w:hAnsi="Times New Roman"/>
          <w:bCs/>
        </w:rPr>
        <w:t xml:space="preserve"> документации.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C686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компьютер;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принтер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-графопостроитель (плоттер)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bCs/>
          <w:sz w:val="24"/>
          <w:szCs w:val="24"/>
        </w:rPr>
        <w:t>-проектор с экраном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sz w:val="24"/>
          <w:szCs w:val="24"/>
        </w:rPr>
        <w:t>- программное обеспечение «Компас»</w:t>
      </w:r>
      <w:r w:rsidRPr="00A05025">
        <w:rPr>
          <w:rFonts w:ascii="Times New Roman" w:hAnsi="Times New Roman"/>
          <w:sz w:val="24"/>
          <w:szCs w:val="24"/>
        </w:rPr>
        <w:t xml:space="preserve">, </w:t>
      </w:r>
      <w:r w:rsidRPr="00643B83">
        <w:rPr>
          <w:rFonts w:ascii="Times New Roman" w:hAnsi="Times New Roman"/>
          <w:sz w:val="24"/>
          <w:szCs w:val="24"/>
        </w:rPr>
        <w:t>«</w:t>
      </w:r>
      <w:r w:rsidRPr="00643B83">
        <w:rPr>
          <w:rFonts w:ascii="Times New Roman" w:hAnsi="Times New Roman"/>
          <w:sz w:val="24"/>
          <w:szCs w:val="24"/>
          <w:lang w:val="en-US"/>
        </w:rPr>
        <w:t>AutoCAD</w:t>
      </w:r>
      <w:r w:rsidRPr="00643B83">
        <w:rPr>
          <w:rFonts w:ascii="Times New Roman" w:hAnsi="Times New Roman"/>
          <w:sz w:val="24"/>
          <w:szCs w:val="24"/>
        </w:rPr>
        <w:t>»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9B69C5" w:rsidRPr="002A2F1C" w:rsidRDefault="009B69C5" w:rsidP="009B69C5">
      <w:pPr>
        <w:rPr>
          <w:rFonts w:ascii="Times New Roman" w:hAnsi="Times New Roman"/>
          <w:b/>
          <w:i/>
          <w:sz w:val="24"/>
          <w:szCs w:val="24"/>
        </w:rPr>
      </w:pPr>
      <w:r w:rsidRPr="002A2F1C">
        <w:rPr>
          <w:rFonts w:ascii="Times New Roman" w:hAnsi="Times New Roman"/>
          <w:b/>
          <w:i/>
          <w:sz w:val="24"/>
          <w:szCs w:val="24"/>
        </w:rPr>
        <w:t>3.2. Информационное обеспечение обучения</w:t>
      </w:r>
    </w:p>
    <w:p w:rsidR="009B69C5" w:rsidRPr="00B80948" w:rsidRDefault="009B69C5" w:rsidP="009B69C5">
      <w:pPr>
        <w:rPr>
          <w:rFonts w:ascii="Times New Roman" w:hAnsi="Times New Roman"/>
          <w:bCs/>
          <w:sz w:val="24"/>
          <w:szCs w:val="24"/>
        </w:rPr>
      </w:pPr>
      <w:r w:rsidRPr="00B80948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t>Основные источники (печатные издания):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 xml:space="preserve"> А.А. Инженерная графика, машиностроительное черчение: учебник/ А.А. </w:t>
      </w: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>. - М.: ИНФРА - М, 2014. –  396 с.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r w:rsidRPr="00B80948">
        <w:rPr>
          <w:bCs/>
        </w:rPr>
        <w:t xml:space="preserve">Бродский, А.М. Инженерная графика/ А.М. Бродский, Э.М. </w:t>
      </w:r>
      <w:proofErr w:type="spellStart"/>
      <w:r w:rsidRPr="00B80948">
        <w:rPr>
          <w:bCs/>
        </w:rPr>
        <w:t>Фазлулин</w:t>
      </w:r>
      <w:proofErr w:type="spellEnd"/>
      <w:r w:rsidRPr="00B80948">
        <w:rPr>
          <w:bCs/>
        </w:rPr>
        <w:t xml:space="preserve">, В.А. </w:t>
      </w:r>
      <w:proofErr w:type="spellStart"/>
      <w:r w:rsidRPr="00B80948">
        <w:rPr>
          <w:bCs/>
        </w:rPr>
        <w:t>Халгинов</w:t>
      </w:r>
      <w:proofErr w:type="spellEnd"/>
      <w:r w:rsidRPr="00B80948">
        <w:rPr>
          <w:bCs/>
        </w:rPr>
        <w:t>.  – М.: Академия, 2015. – 400 с.</w:t>
      </w:r>
    </w:p>
    <w:p w:rsidR="009B69C5" w:rsidRPr="002A2F1C" w:rsidRDefault="009B69C5" w:rsidP="00B80948">
      <w:pPr>
        <w:pStyle w:val="ae"/>
        <w:numPr>
          <w:ilvl w:val="3"/>
          <w:numId w:val="38"/>
        </w:numPr>
        <w:spacing w:before="0" w:after="0"/>
        <w:ind w:left="709" w:hanging="709"/>
        <w:contextualSpacing/>
        <w:rPr>
          <w:bCs/>
        </w:rPr>
      </w:pPr>
      <w:r w:rsidRPr="002A2F1C">
        <w:t>Инженерная графика учебник 320 с. 20</w:t>
      </w:r>
      <w:r w:rsidR="00534F2B">
        <w:t>20</w:t>
      </w:r>
      <w:r w:rsidRPr="002A2F1C">
        <w:t xml:space="preserve"> Печатное издание. Электронная версия в </w:t>
      </w:r>
      <w:r w:rsidRPr="002A2F1C">
        <w:rPr>
          <w:bCs/>
        </w:rPr>
        <w:t xml:space="preserve">ЭБ  </w:t>
      </w:r>
    </w:p>
    <w:p w:rsidR="009B69C5" w:rsidRDefault="009B69C5" w:rsidP="009B69C5">
      <w:pPr>
        <w:rPr>
          <w:rFonts w:ascii="Times New Roman" w:hAnsi="Times New Roman"/>
          <w:bCs/>
          <w:i/>
          <w:sz w:val="24"/>
          <w:szCs w:val="24"/>
        </w:rPr>
      </w:pPr>
    </w:p>
    <w:p w:rsidR="009B69C5" w:rsidRPr="00B80948" w:rsidRDefault="00B80948" w:rsidP="009B69C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Э</w:t>
      </w:r>
      <w:r w:rsidR="009B69C5" w:rsidRPr="00B80948">
        <w:rPr>
          <w:rFonts w:ascii="Times New Roman" w:hAnsi="Times New Roman"/>
          <w:b/>
          <w:bCs/>
          <w:sz w:val="24"/>
          <w:szCs w:val="24"/>
        </w:rPr>
        <w:t>лектронные издания:</w:t>
      </w:r>
    </w:p>
    <w:p w:rsidR="009B69C5" w:rsidRPr="00DC6861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Информационно-коммуникационные технологии в образовании //Система федеральных образовательных порталов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.- Режим доступа: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: //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wwwict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edu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A0502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www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ING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GRAFIKA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</w:p>
    <w:p w:rsidR="009B69C5" w:rsidRPr="0012195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hyperlink r:id="rId14" w:history="1"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www</w:t>
        </w:r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ngeom</w:t>
        </w:r>
        <w:proofErr w:type="spellEnd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ru</w:t>
        </w:r>
        <w:proofErr w:type="spellEnd"/>
      </w:hyperlink>
    </w:p>
    <w:p w:rsidR="009B69C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учебник по инженерной графике //Кафедра инженерной и компьютерной графики  Санкт – Петербургского государственного университета ИТМ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О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 – Режим доступа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:</w:t>
      </w:r>
      <w:proofErr w:type="gramEnd"/>
      <w:hyperlink r:id="rId15" w:history="1">
        <w:r w:rsidRPr="001654B1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www</w:t>
        </w:r>
        <w:r w:rsidRPr="00A97CDC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r w:rsidRPr="001654B1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engineering</w:t>
        </w:r>
      </w:hyperlink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graphics</w:t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spb</w:t>
      </w:r>
      <w:proofErr w:type="spellEnd"/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2A2F1C" w:rsidRDefault="009B69C5" w:rsidP="00D31DF0">
      <w:pPr>
        <w:pStyle w:val="ae"/>
        <w:numPr>
          <w:ilvl w:val="1"/>
          <w:numId w:val="50"/>
        </w:numPr>
        <w:tabs>
          <w:tab w:val="clear" w:pos="1080"/>
          <w:tab w:val="num" w:pos="720"/>
        </w:tabs>
        <w:spacing w:before="0" w:after="200" w:line="276" w:lineRule="auto"/>
        <w:ind w:left="284" w:hanging="284"/>
        <w:contextualSpacing/>
        <w:jc w:val="both"/>
      </w:pPr>
      <w:r w:rsidRPr="002A2F1C">
        <w:t>Инженерная графика Электронный учебно- методический комплекс Учебная программа; электронный учебник; контрольно-оценочные средства 2017 Интерактивные мультимедийные учебные материалы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lastRenderedPageBreak/>
        <w:t>Дополнительные источники (печатные издания)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shd w:val="clear" w:color="auto" w:fill="FFFFFF"/>
        <w:spacing w:after="0" w:line="360" w:lineRule="auto"/>
        <w:ind w:left="284"/>
        <w:contextualSpacing/>
        <w:jc w:val="both"/>
        <w:rPr>
          <w:rFonts w:eastAsia="MS Mincho"/>
          <w:spacing w:val="-1"/>
          <w:lang w:eastAsia="ja-JP"/>
        </w:rPr>
      </w:pPr>
      <w:r w:rsidRPr="00B80948">
        <w:rPr>
          <w:rFonts w:eastAsia="MS Mincho"/>
          <w:spacing w:val="-1"/>
          <w:lang w:eastAsia="ja-JP"/>
        </w:rPr>
        <w:t xml:space="preserve">Боголюбов С.К. Сборник заданий по </w:t>
      </w:r>
      <w:proofErr w:type="spellStart"/>
      <w:r w:rsidRPr="00B80948">
        <w:rPr>
          <w:rFonts w:eastAsia="MS Mincho"/>
          <w:spacing w:val="-1"/>
          <w:lang w:eastAsia="ja-JP"/>
        </w:rPr>
        <w:t>деталированию</w:t>
      </w:r>
      <w:proofErr w:type="spellEnd"/>
      <w:r w:rsidRPr="00B80948">
        <w:rPr>
          <w:rFonts w:eastAsia="MS Mincho"/>
          <w:spacing w:val="-1"/>
          <w:lang w:eastAsia="ja-JP"/>
        </w:rPr>
        <w:t>. – М.: Высшая школа,2010</w:t>
      </w:r>
    </w:p>
    <w:p w:rsidR="009B69C5" w:rsidRPr="00390E47" w:rsidRDefault="009B69C5" w:rsidP="00B80948">
      <w:pPr>
        <w:pStyle w:val="ae"/>
        <w:numPr>
          <w:ilvl w:val="6"/>
          <w:numId w:val="38"/>
        </w:numPr>
        <w:spacing w:before="0" w:after="200" w:line="276" w:lineRule="auto"/>
        <w:ind w:left="284"/>
        <w:contextualSpacing/>
        <w:rPr>
          <w:bCs/>
        </w:rPr>
      </w:pPr>
      <w:r w:rsidRPr="00390E47">
        <w:rPr>
          <w:bCs/>
        </w:rPr>
        <w:t>Л</w:t>
      </w:r>
      <w:r w:rsidR="00B80948">
        <w:rPr>
          <w:bCs/>
        </w:rPr>
        <w:t>евицкий</w:t>
      </w:r>
      <w:r w:rsidRPr="00390E47">
        <w:rPr>
          <w:bCs/>
        </w:rPr>
        <w:t xml:space="preserve"> В.Г. Машиностроительное </w:t>
      </w:r>
      <w:r w:rsidR="00141B39">
        <w:rPr>
          <w:bCs/>
        </w:rPr>
        <w:t>черчение/ В.Г. Левицкий</w:t>
      </w:r>
      <w:r w:rsidRPr="00390E47">
        <w:rPr>
          <w:bCs/>
        </w:rPr>
        <w:t>- М.: Высшая школа, 2009. – 440 с.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bCs/>
        </w:rPr>
      </w:pPr>
      <w:r w:rsidRPr="00B80948">
        <w:rPr>
          <w:bCs/>
        </w:rPr>
        <w:t>Миронов Б. Г., Миронова Р.Б. Черчение. – М: Высшая школа, 2010 год.</w:t>
      </w:r>
    </w:p>
    <w:p w:rsidR="009B69C5" w:rsidRPr="00DC6861" w:rsidRDefault="009B69C5" w:rsidP="00B80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390E47" w:rsidRDefault="009B69C5" w:rsidP="00B80948">
      <w:pPr>
        <w:pStyle w:val="ae"/>
        <w:numPr>
          <w:ilvl w:val="3"/>
          <w:numId w:val="38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contextualSpacing/>
        <w:jc w:val="both"/>
        <w:rPr>
          <w:bCs/>
        </w:rPr>
      </w:pP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 xml:space="preserve"> А.А., Осипов В.К. Справочник по машиностроительному черчению/ А.А. </w:t>
      </w: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>, В.К. Осипов. - М.: Высшая школа, 2008. – 496 с.</w:t>
      </w:r>
    </w:p>
    <w:p w:rsidR="009B69C5" w:rsidRPr="00390E47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353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B718F3" w:rsidRDefault="009B69C5" w:rsidP="009B69C5">
      <w:pPr>
        <w:pStyle w:val="10"/>
        <w:tabs>
          <w:tab w:val="num" w:pos="0"/>
        </w:tabs>
        <w:jc w:val="both"/>
        <w:rPr>
          <w:caps/>
        </w:rPr>
      </w:pPr>
    </w:p>
    <w:p w:rsidR="00AB4E8E" w:rsidRDefault="00AB4E8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9A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73"/>
        <w:gridCol w:w="2534"/>
        <w:gridCol w:w="2401"/>
      </w:tblGrid>
      <w:tr w:rsidR="005929A9" w:rsidRPr="005929A9" w:rsidTr="005929A9"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освоения дисциплины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ОК и ПК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5929A9" w:rsidRPr="005929A9" w:rsidTr="005929A9">
        <w:trPr>
          <w:trHeight w:val="98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Знание:</w:t>
            </w:r>
          </w:p>
          <w:p w:rsidR="005929A9" w:rsidRPr="005929A9" w:rsidRDefault="005929A9" w:rsidP="005929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ОК9.Использовать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Экспертная оценка результатов деятельности обучающегося при выполнении и защите практических работ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отчёта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практической работе.</w:t>
            </w:r>
          </w:p>
        </w:tc>
      </w:tr>
      <w:tr w:rsidR="005929A9" w:rsidRPr="005929A9" w:rsidTr="005929A9">
        <w:trPr>
          <w:trHeight w:val="31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Умения: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929A9" w:rsidRPr="005929A9" w:rsidTr="005929A9">
        <w:trPr>
          <w:trHeight w:val="3628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деталирование</w:t>
            </w:r>
            <w:proofErr w:type="spellEnd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1.Выбирать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ОК2.Осуществлять поиск, анализ и интерпретацию информации, необходимой для выполнения задач профессиональной ОК9.Использовать информационные </w:t>
            </w: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Практические    работы</w:t>
            </w:r>
          </w:p>
        </w:tc>
      </w:tr>
    </w:tbl>
    <w:p w:rsidR="009B69C5" w:rsidRPr="00DC6861" w:rsidRDefault="009B69C5" w:rsidP="009B69C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B69C5" w:rsidRPr="009C2FDF" w:rsidRDefault="009B69C5" w:rsidP="009B69C5">
      <w:pPr>
        <w:ind w:left="993"/>
        <w:rPr>
          <w:rFonts w:ascii="Times New Roman" w:hAnsi="Times New Roman"/>
          <w:i/>
          <w:sz w:val="24"/>
          <w:szCs w:val="24"/>
        </w:rPr>
      </w:pPr>
    </w:p>
    <w:p w:rsidR="009B69C5" w:rsidRDefault="009B69C5" w:rsidP="009B69C5">
      <w:pPr>
        <w:ind w:left="360"/>
        <w:rPr>
          <w:rFonts w:ascii="Times New Roman" w:hAnsi="Times New Roman"/>
          <w:i/>
          <w:sz w:val="24"/>
          <w:szCs w:val="24"/>
        </w:rPr>
      </w:pPr>
    </w:p>
    <w:sectPr w:rsidR="009B69C5" w:rsidSect="00AC34F3">
      <w:footerReference w:type="even" r:id="rId16"/>
      <w:footerReference w:type="default" r:id="rId17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C88" w:rsidRDefault="00985C88" w:rsidP="0018331B">
      <w:pPr>
        <w:spacing w:after="0" w:line="240" w:lineRule="auto"/>
      </w:pPr>
      <w:r>
        <w:separator/>
      </w:r>
    </w:p>
  </w:endnote>
  <w:endnote w:type="continuationSeparator" w:id="0">
    <w:p w:rsidR="00985C88" w:rsidRDefault="00985C88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64A68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64A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810EA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332CB">
      <w:rPr>
        <w:noProof/>
      </w:rPr>
      <w:t>7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332CB">
      <w:rPr>
        <w:noProof/>
      </w:rPr>
      <w:t>13</w:t>
    </w:r>
    <w:r>
      <w:rPr>
        <w:noProof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33AEF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33AEF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332CB">
      <w:rPr>
        <w:noProof/>
      </w:rPr>
      <w:t>17</w:t>
    </w:r>
    <w:r>
      <w:rPr>
        <w:noProof/>
      </w:rPr>
      <w:fldChar w:fldCharType="end"/>
    </w:r>
  </w:p>
  <w:p w:rsidR="00E220FD" w:rsidRDefault="00E220FD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C88" w:rsidRDefault="00985C88" w:rsidP="0018331B">
      <w:pPr>
        <w:spacing w:after="0" w:line="240" w:lineRule="auto"/>
      </w:pPr>
      <w:r>
        <w:separator/>
      </w:r>
    </w:p>
  </w:footnote>
  <w:footnote w:type="continuationSeparator" w:id="0">
    <w:p w:rsidR="00985C88" w:rsidRDefault="00985C88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f2"/>
      <w:tabs>
        <w:tab w:val="clear" w:pos="4677"/>
        <w:tab w:val="clear" w:pos="9355"/>
        <w:tab w:val="left" w:pos="15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78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8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1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04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4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5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0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5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9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9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5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3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4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6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9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2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5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7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56"/>
  </w:num>
  <w:num w:numId="2">
    <w:abstractNumId w:val="85"/>
  </w:num>
  <w:num w:numId="3">
    <w:abstractNumId w:val="75"/>
  </w:num>
  <w:num w:numId="4">
    <w:abstractNumId w:val="84"/>
  </w:num>
  <w:num w:numId="5">
    <w:abstractNumId w:val="7"/>
  </w:num>
  <w:num w:numId="6">
    <w:abstractNumId w:val="198"/>
  </w:num>
  <w:num w:numId="7">
    <w:abstractNumId w:val="169"/>
  </w:num>
  <w:num w:numId="8">
    <w:abstractNumId w:val="136"/>
  </w:num>
  <w:num w:numId="9">
    <w:abstractNumId w:val="172"/>
  </w:num>
  <w:num w:numId="10">
    <w:abstractNumId w:val="108"/>
  </w:num>
  <w:num w:numId="11">
    <w:abstractNumId w:val="37"/>
  </w:num>
  <w:num w:numId="12">
    <w:abstractNumId w:val="161"/>
  </w:num>
  <w:num w:numId="13">
    <w:abstractNumId w:val="93"/>
  </w:num>
  <w:num w:numId="14">
    <w:abstractNumId w:val="26"/>
  </w:num>
  <w:num w:numId="15">
    <w:abstractNumId w:val="196"/>
  </w:num>
  <w:num w:numId="16">
    <w:abstractNumId w:val="63"/>
  </w:num>
  <w:num w:numId="17">
    <w:abstractNumId w:val="76"/>
  </w:num>
  <w:num w:numId="18">
    <w:abstractNumId w:val="132"/>
  </w:num>
  <w:num w:numId="19">
    <w:abstractNumId w:val="78"/>
  </w:num>
  <w:num w:numId="20">
    <w:abstractNumId w:val="69"/>
  </w:num>
  <w:num w:numId="21">
    <w:abstractNumId w:val="61"/>
  </w:num>
  <w:num w:numId="22">
    <w:abstractNumId w:val="91"/>
  </w:num>
  <w:num w:numId="23">
    <w:abstractNumId w:val="43"/>
  </w:num>
  <w:num w:numId="24">
    <w:abstractNumId w:val="79"/>
  </w:num>
  <w:num w:numId="25">
    <w:abstractNumId w:val="163"/>
  </w:num>
  <w:num w:numId="26">
    <w:abstractNumId w:val="109"/>
  </w:num>
  <w:num w:numId="27">
    <w:abstractNumId w:val="144"/>
  </w:num>
  <w:num w:numId="28">
    <w:abstractNumId w:val="103"/>
  </w:num>
  <w:num w:numId="29">
    <w:abstractNumId w:val="137"/>
  </w:num>
  <w:num w:numId="30">
    <w:abstractNumId w:val="5"/>
  </w:num>
  <w:num w:numId="31">
    <w:abstractNumId w:val="205"/>
  </w:num>
  <w:num w:numId="32">
    <w:abstractNumId w:val="116"/>
  </w:num>
  <w:num w:numId="33">
    <w:abstractNumId w:val="119"/>
  </w:num>
  <w:num w:numId="34">
    <w:abstractNumId w:val="73"/>
  </w:num>
  <w:num w:numId="35">
    <w:abstractNumId w:val="179"/>
  </w:num>
  <w:num w:numId="36">
    <w:abstractNumId w:val="67"/>
  </w:num>
  <w:num w:numId="37">
    <w:abstractNumId w:val="5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0"/>
  </w:num>
  <w:num w:numId="40">
    <w:abstractNumId w:val="122"/>
  </w:num>
  <w:num w:numId="41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200"/>
  </w:num>
  <w:num w:numId="43">
    <w:abstractNumId w:val="140"/>
  </w:num>
  <w:num w:numId="44">
    <w:abstractNumId w:val="77"/>
  </w:num>
  <w:num w:numId="45">
    <w:abstractNumId w:val="60"/>
  </w:num>
  <w:num w:numId="46">
    <w:abstractNumId w:val="188"/>
  </w:num>
  <w:num w:numId="47">
    <w:abstractNumId w:val="142"/>
  </w:num>
  <w:num w:numId="48">
    <w:abstractNumId w:val="62"/>
  </w:num>
  <w:num w:numId="49">
    <w:abstractNumId w:val="38"/>
  </w:num>
  <w:num w:numId="50">
    <w:abstractNumId w:val="129"/>
  </w:num>
  <w:num w:numId="51">
    <w:abstractNumId w:val="48"/>
  </w:num>
  <w:num w:numId="52">
    <w:abstractNumId w:val="35"/>
  </w:num>
  <w:num w:numId="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2"/>
  </w:num>
  <w:num w:numId="55">
    <w:abstractNumId w:val="177"/>
  </w:num>
  <w:num w:numId="56">
    <w:abstractNumId w:val="192"/>
  </w:num>
  <w:num w:numId="57">
    <w:abstractNumId w:val="149"/>
  </w:num>
  <w:num w:numId="58">
    <w:abstractNumId w:val="1"/>
  </w:num>
  <w:num w:numId="59">
    <w:abstractNumId w:val="2"/>
  </w:num>
  <w:num w:numId="60">
    <w:abstractNumId w:val="32"/>
  </w:num>
  <w:num w:numId="61">
    <w:abstractNumId w:val="195"/>
  </w:num>
  <w:num w:numId="62">
    <w:abstractNumId w:val="166"/>
  </w:num>
  <w:num w:numId="63">
    <w:abstractNumId w:val="168"/>
  </w:num>
  <w:num w:numId="64">
    <w:abstractNumId w:val="17"/>
  </w:num>
  <w:num w:numId="65">
    <w:abstractNumId w:val="96"/>
  </w:num>
  <w:num w:numId="66">
    <w:abstractNumId w:val="121"/>
  </w:num>
  <w:num w:numId="67">
    <w:abstractNumId w:val="180"/>
  </w:num>
  <w:num w:numId="68">
    <w:abstractNumId w:val="45"/>
  </w:num>
  <w:num w:numId="69">
    <w:abstractNumId w:val="146"/>
  </w:num>
  <w:num w:numId="70">
    <w:abstractNumId w:val="141"/>
  </w:num>
  <w:num w:numId="71">
    <w:abstractNumId w:val="110"/>
  </w:num>
  <w:num w:numId="72">
    <w:abstractNumId w:val="133"/>
  </w:num>
  <w:num w:numId="73">
    <w:abstractNumId w:val="181"/>
  </w:num>
  <w:num w:numId="74">
    <w:abstractNumId w:val="171"/>
  </w:num>
  <w:num w:numId="75">
    <w:abstractNumId w:val="41"/>
  </w:num>
  <w:num w:numId="76">
    <w:abstractNumId w:val="162"/>
  </w:num>
  <w:num w:numId="77">
    <w:abstractNumId w:val="154"/>
  </w:num>
  <w:num w:numId="78">
    <w:abstractNumId w:val="59"/>
  </w:num>
  <w:num w:numId="79">
    <w:abstractNumId w:val="89"/>
  </w:num>
  <w:num w:numId="80">
    <w:abstractNumId w:val="183"/>
  </w:num>
  <w:num w:numId="81">
    <w:abstractNumId w:val="175"/>
  </w:num>
  <w:num w:numId="82">
    <w:abstractNumId w:val="152"/>
  </w:num>
  <w:num w:numId="83">
    <w:abstractNumId w:val="80"/>
  </w:num>
  <w:num w:numId="84">
    <w:abstractNumId w:val="27"/>
  </w:num>
  <w:num w:numId="85">
    <w:abstractNumId w:val="191"/>
  </w:num>
  <w:num w:numId="86">
    <w:abstractNumId w:val="173"/>
  </w:num>
  <w:num w:numId="87">
    <w:abstractNumId w:val="107"/>
  </w:num>
  <w:num w:numId="88">
    <w:abstractNumId w:val="40"/>
  </w:num>
  <w:num w:numId="89">
    <w:abstractNumId w:val="134"/>
  </w:num>
  <w:num w:numId="90">
    <w:abstractNumId w:val="101"/>
  </w:num>
  <w:num w:numId="91">
    <w:abstractNumId w:val="30"/>
  </w:num>
  <w:num w:numId="92">
    <w:abstractNumId w:val="51"/>
  </w:num>
  <w:num w:numId="93">
    <w:abstractNumId w:val="50"/>
  </w:num>
  <w:num w:numId="94">
    <w:abstractNumId w:val="203"/>
  </w:num>
  <w:num w:numId="95">
    <w:abstractNumId w:val="125"/>
  </w:num>
  <w:num w:numId="96">
    <w:abstractNumId w:val="8"/>
  </w:num>
  <w:num w:numId="97">
    <w:abstractNumId w:val="123"/>
  </w:num>
  <w:num w:numId="98">
    <w:abstractNumId w:val="174"/>
  </w:num>
  <w:num w:numId="99">
    <w:abstractNumId w:val="22"/>
  </w:num>
  <w:num w:numId="100">
    <w:abstractNumId w:val="102"/>
  </w:num>
  <w:num w:numId="101">
    <w:abstractNumId w:val="6"/>
  </w:num>
  <w:num w:numId="102">
    <w:abstractNumId w:val="199"/>
  </w:num>
  <w:num w:numId="103">
    <w:abstractNumId w:val="57"/>
  </w:num>
  <w:num w:numId="104">
    <w:abstractNumId w:val="155"/>
  </w:num>
  <w:num w:numId="105">
    <w:abstractNumId w:val="11"/>
  </w:num>
  <w:num w:numId="106">
    <w:abstractNumId w:val="206"/>
  </w:num>
  <w:num w:numId="107">
    <w:abstractNumId w:val="126"/>
  </w:num>
  <w:num w:numId="108">
    <w:abstractNumId w:val="105"/>
  </w:num>
  <w:num w:numId="109">
    <w:abstractNumId w:val="120"/>
  </w:num>
  <w:num w:numId="110">
    <w:abstractNumId w:val="33"/>
  </w:num>
  <w:num w:numId="111">
    <w:abstractNumId w:val="12"/>
  </w:num>
  <w:num w:numId="112">
    <w:abstractNumId w:val="31"/>
  </w:num>
  <w:num w:numId="113">
    <w:abstractNumId w:val="118"/>
  </w:num>
  <w:num w:numId="114">
    <w:abstractNumId w:val="14"/>
  </w:num>
  <w:num w:numId="115">
    <w:abstractNumId w:val="190"/>
  </w:num>
  <w:num w:numId="116">
    <w:abstractNumId w:val="54"/>
  </w:num>
  <w:num w:numId="117">
    <w:abstractNumId w:val="165"/>
  </w:num>
  <w:num w:numId="118">
    <w:abstractNumId w:val="98"/>
  </w:num>
  <w:num w:numId="119">
    <w:abstractNumId w:val="92"/>
  </w:num>
  <w:num w:numId="120">
    <w:abstractNumId w:val="36"/>
  </w:num>
  <w:num w:numId="121">
    <w:abstractNumId w:val="209"/>
  </w:num>
  <w:num w:numId="122">
    <w:abstractNumId w:val="143"/>
  </w:num>
  <w:num w:numId="123">
    <w:abstractNumId w:val="114"/>
  </w:num>
  <w:num w:numId="124">
    <w:abstractNumId w:val="65"/>
  </w:num>
  <w:num w:numId="125">
    <w:abstractNumId w:val="127"/>
  </w:num>
  <w:num w:numId="126">
    <w:abstractNumId w:val="44"/>
  </w:num>
  <w:num w:numId="127">
    <w:abstractNumId w:val="28"/>
  </w:num>
  <w:num w:numId="128">
    <w:abstractNumId w:val="18"/>
  </w:num>
  <w:num w:numId="129">
    <w:abstractNumId w:val="86"/>
  </w:num>
  <w:num w:numId="130">
    <w:abstractNumId w:val="131"/>
  </w:num>
  <w:num w:numId="131">
    <w:abstractNumId w:val="68"/>
  </w:num>
  <w:num w:numId="132">
    <w:abstractNumId w:val="153"/>
  </w:num>
  <w:num w:numId="133">
    <w:abstractNumId w:val="95"/>
  </w:num>
  <w:num w:numId="134">
    <w:abstractNumId w:val="111"/>
  </w:num>
  <w:num w:numId="135">
    <w:abstractNumId w:val="42"/>
  </w:num>
  <w:num w:numId="136">
    <w:abstractNumId w:val="160"/>
  </w:num>
  <w:num w:numId="137">
    <w:abstractNumId w:val="19"/>
  </w:num>
  <w:num w:numId="138">
    <w:abstractNumId w:val="49"/>
  </w:num>
  <w:num w:numId="139">
    <w:abstractNumId w:val="193"/>
  </w:num>
  <w:num w:numId="140">
    <w:abstractNumId w:val="151"/>
  </w:num>
  <w:num w:numId="141">
    <w:abstractNumId w:val="106"/>
  </w:num>
  <w:num w:numId="142">
    <w:abstractNumId w:val="158"/>
  </w:num>
  <w:num w:numId="143">
    <w:abstractNumId w:val="70"/>
  </w:num>
  <w:num w:numId="144">
    <w:abstractNumId w:val="117"/>
  </w:num>
  <w:num w:numId="145">
    <w:abstractNumId w:val="29"/>
  </w:num>
  <w:num w:numId="146">
    <w:abstractNumId w:val="13"/>
  </w:num>
  <w:num w:numId="147">
    <w:abstractNumId w:val="184"/>
  </w:num>
  <w:num w:numId="148">
    <w:abstractNumId w:val="189"/>
  </w:num>
  <w:num w:numId="149">
    <w:abstractNumId w:val="15"/>
  </w:num>
  <w:num w:numId="150">
    <w:abstractNumId w:val="194"/>
  </w:num>
  <w:num w:numId="151">
    <w:abstractNumId w:val="115"/>
  </w:num>
  <w:num w:numId="152">
    <w:abstractNumId w:val="139"/>
  </w:num>
  <w:num w:numId="153">
    <w:abstractNumId w:val="178"/>
  </w:num>
  <w:num w:numId="154">
    <w:abstractNumId w:val="99"/>
  </w:num>
  <w:num w:numId="155">
    <w:abstractNumId w:val="135"/>
  </w:num>
  <w:num w:numId="156">
    <w:abstractNumId w:val="16"/>
  </w:num>
  <w:num w:numId="157">
    <w:abstractNumId w:val="94"/>
  </w:num>
  <w:num w:numId="158">
    <w:abstractNumId w:val="34"/>
  </w:num>
  <w:num w:numId="159">
    <w:abstractNumId w:val="55"/>
  </w:num>
  <w:num w:numId="160">
    <w:abstractNumId w:val="20"/>
  </w:num>
  <w:num w:numId="161">
    <w:abstractNumId w:val="47"/>
  </w:num>
  <w:num w:numId="162">
    <w:abstractNumId w:val="182"/>
  </w:num>
  <w:num w:numId="163">
    <w:abstractNumId w:val="23"/>
  </w:num>
  <w:num w:numId="164">
    <w:abstractNumId w:val="21"/>
  </w:num>
  <w:num w:numId="165">
    <w:abstractNumId w:val="170"/>
  </w:num>
  <w:num w:numId="166">
    <w:abstractNumId w:val="128"/>
  </w:num>
  <w:num w:numId="167">
    <w:abstractNumId w:val="112"/>
  </w:num>
  <w:num w:numId="168">
    <w:abstractNumId w:val="46"/>
  </w:num>
  <w:num w:numId="169">
    <w:abstractNumId w:val="145"/>
  </w:num>
  <w:num w:numId="170">
    <w:abstractNumId w:val="39"/>
  </w:num>
  <w:num w:numId="171">
    <w:abstractNumId w:val="83"/>
  </w:num>
  <w:num w:numId="172">
    <w:abstractNumId w:val="53"/>
  </w:num>
  <w:num w:numId="173">
    <w:abstractNumId w:val="97"/>
  </w:num>
  <w:num w:numId="174">
    <w:abstractNumId w:val="185"/>
  </w:num>
  <w:num w:numId="175">
    <w:abstractNumId w:val="64"/>
  </w:num>
  <w:num w:numId="176">
    <w:abstractNumId w:val="90"/>
  </w:num>
  <w:num w:numId="177">
    <w:abstractNumId w:val="201"/>
  </w:num>
  <w:num w:numId="178">
    <w:abstractNumId w:val="176"/>
  </w:num>
  <w:num w:numId="179">
    <w:abstractNumId w:val="157"/>
  </w:num>
  <w:num w:numId="180">
    <w:abstractNumId w:val="186"/>
  </w:num>
  <w:num w:numId="181">
    <w:abstractNumId w:val="138"/>
  </w:num>
  <w:num w:numId="182">
    <w:abstractNumId w:val="148"/>
  </w:num>
  <w:num w:numId="183">
    <w:abstractNumId w:val="164"/>
  </w:num>
  <w:num w:numId="184">
    <w:abstractNumId w:val="104"/>
  </w:num>
  <w:num w:numId="185">
    <w:abstractNumId w:val="207"/>
  </w:num>
  <w:num w:numId="186">
    <w:abstractNumId w:val="72"/>
  </w:num>
  <w:num w:numId="187">
    <w:abstractNumId w:val="204"/>
  </w:num>
  <w:num w:numId="188">
    <w:abstractNumId w:val="197"/>
  </w:num>
  <w:num w:numId="189">
    <w:abstractNumId w:val="147"/>
  </w:num>
  <w:num w:numId="190">
    <w:abstractNumId w:val="150"/>
  </w:num>
  <w:num w:numId="191">
    <w:abstractNumId w:val="187"/>
  </w:num>
  <w:num w:numId="192">
    <w:abstractNumId w:val="9"/>
  </w:num>
  <w:num w:numId="193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6"/>
  </w:num>
  <w:num w:numId="195">
    <w:abstractNumId w:val="56"/>
  </w:num>
  <w:num w:numId="196">
    <w:abstractNumId w:val="159"/>
  </w:num>
  <w:num w:numId="197">
    <w:abstractNumId w:val="208"/>
  </w:num>
  <w:num w:numId="198">
    <w:abstractNumId w:val="113"/>
  </w:num>
  <w:num w:numId="199">
    <w:abstractNumId w:val="210"/>
  </w:num>
  <w:num w:numId="200">
    <w:abstractNumId w:val="52"/>
  </w:num>
  <w:num w:numId="201">
    <w:abstractNumId w:val="211"/>
  </w:num>
  <w:num w:numId="202">
    <w:abstractNumId w:val="100"/>
  </w:num>
  <w:num w:numId="203">
    <w:abstractNumId w:val="167"/>
  </w:num>
  <w:num w:numId="204">
    <w:abstractNumId w:val="74"/>
  </w:num>
  <w:num w:numId="205">
    <w:abstractNumId w:val="87"/>
  </w:num>
  <w:num w:numId="206">
    <w:abstractNumId w:val="10"/>
  </w:num>
  <w:num w:numId="207">
    <w:abstractNumId w:val="71"/>
  </w:num>
  <w:num w:numId="208">
    <w:abstractNumId w:val="25"/>
  </w:num>
  <w:num w:numId="209">
    <w:abstractNumId w:val="88"/>
  </w:num>
  <w:num w:numId="210">
    <w:abstractNumId w:val="8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D96"/>
    <w:rsid w:val="00003CDE"/>
    <w:rsid w:val="0000466D"/>
    <w:rsid w:val="00005D8B"/>
    <w:rsid w:val="000061C6"/>
    <w:rsid w:val="0000731C"/>
    <w:rsid w:val="00007C04"/>
    <w:rsid w:val="0001279A"/>
    <w:rsid w:val="0001289A"/>
    <w:rsid w:val="00012902"/>
    <w:rsid w:val="00014DEA"/>
    <w:rsid w:val="00020E80"/>
    <w:rsid w:val="00025360"/>
    <w:rsid w:val="000277E5"/>
    <w:rsid w:val="000279DD"/>
    <w:rsid w:val="00031988"/>
    <w:rsid w:val="00033C0A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59BC"/>
    <w:rsid w:val="00056E59"/>
    <w:rsid w:val="00060EE0"/>
    <w:rsid w:val="00061CE4"/>
    <w:rsid w:val="00063B66"/>
    <w:rsid w:val="000647FB"/>
    <w:rsid w:val="00065EBE"/>
    <w:rsid w:val="0006619D"/>
    <w:rsid w:val="00066FE4"/>
    <w:rsid w:val="0007038C"/>
    <w:rsid w:val="0007067D"/>
    <w:rsid w:val="00072056"/>
    <w:rsid w:val="00072900"/>
    <w:rsid w:val="000754D0"/>
    <w:rsid w:val="00075CA2"/>
    <w:rsid w:val="0008004B"/>
    <w:rsid w:val="00080F6C"/>
    <w:rsid w:val="000816E6"/>
    <w:rsid w:val="00082D39"/>
    <w:rsid w:val="00083243"/>
    <w:rsid w:val="000833EC"/>
    <w:rsid w:val="00091C4A"/>
    <w:rsid w:val="00091F78"/>
    <w:rsid w:val="00093BA6"/>
    <w:rsid w:val="000959E4"/>
    <w:rsid w:val="00095C84"/>
    <w:rsid w:val="00096B55"/>
    <w:rsid w:val="000A028B"/>
    <w:rsid w:val="000A0C2B"/>
    <w:rsid w:val="000A0D8B"/>
    <w:rsid w:val="000A2A1D"/>
    <w:rsid w:val="000A4FB0"/>
    <w:rsid w:val="000A5C3F"/>
    <w:rsid w:val="000A611B"/>
    <w:rsid w:val="000A6A87"/>
    <w:rsid w:val="000B09A5"/>
    <w:rsid w:val="000B1002"/>
    <w:rsid w:val="000B1154"/>
    <w:rsid w:val="000B1852"/>
    <w:rsid w:val="000B1BD1"/>
    <w:rsid w:val="000B3043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07E56"/>
    <w:rsid w:val="001137ED"/>
    <w:rsid w:val="00114339"/>
    <w:rsid w:val="00114CE2"/>
    <w:rsid w:val="0011635F"/>
    <w:rsid w:val="00123173"/>
    <w:rsid w:val="001241CE"/>
    <w:rsid w:val="001278CB"/>
    <w:rsid w:val="00127982"/>
    <w:rsid w:val="001279D2"/>
    <w:rsid w:val="00130CB4"/>
    <w:rsid w:val="00131AA9"/>
    <w:rsid w:val="00133123"/>
    <w:rsid w:val="0013351E"/>
    <w:rsid w:val="001355FB"/>
    <w:rsid w:val="00141B39"/>
    <w:rsid w:val="00146649"/>
    <w:rsid w:val="00147ADE"/>
    <w:rsid w:val="001513DD"/>
    <w:rsid w:val="00151DD6"/>
    <w:rsid w:val="00151EE4"/>
    <w:rsid w:val="00152FD2"/>
    <w:rsid w:val="00153832"/>
    <w:rsid w:val="0015462C"/>
    <w:rsid w:val="0015563F"/>
    <w:rsid w:val="00155982"/>
    <w:rsid w:val="00156172"/>
    <w:rsid w:val="001644B0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3180"/>
    <w:rsid w:val="00193D5D"/>
    <w:rsid w:val="00194BA2"/>
    <w:rsid w:val="0019621B"/>
    <w:rsid w:val="00196E1F"/>
    <w:rsid w:val="001A0F32"/>
    <w:rsid w:val="001A7460"/>
    <w:rsid w:val="001B29A8"/>
    <w:rsid w:val="001B4250"/>
    <w:rsid w:val="001B4CEC"/>
    <w:rsid w:val="001B57C2"/>
    <w:rsid w:val="001B63AC"/>
    <w:rsid w:val="001B6440"/>
    <w:rsid w:val="001B681E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2F46"/>
    <w:rsid w:val="001D30A0"/>
    <w:rsid w:val="001D46AD"/>
    <w:rsid w:val="001D61BC"/>
    <w:rsid w:val="001D6BA2"/>
    <w:rsid w:val="001D7EB3"/>
    <w:rsid w:val="001E1BC0"/>
    <w:rsid w:val="001E627B"/>
    <w:rsid w:val="001E6AB2"/>
    <w:rsid w:val="001E7C46"/>
    <w:rsid w:val="001F03EB"/>
    <w:rsid w:val="001F13B0"/>
    <w:rsid w:val="001F242B"/>
    <w:rsid w:val="001F502A"/>
    <w:rsid w:val="001F50B5"/>
    <w:rsid w:val="001F574C"/>
    <w:rsid w:val="001F6115"/>
    <w:rsid w:val="001F696E"/>
    <w:rsid w:val="00201047"/>
    <w:rsid w:val="00201F22"/>
    <w:rsid w:val="00202711"/>
    <w:rsid w:val="00203FD9"/>
    <w:rsid w:val="002045E2"/>
    <w:rsid w:val="00206037"/>
    <w:rsid w:val="002060D1"/>
    <w:rsid w:val="0021043F"/>
    <w:rsid w:val="002108FB"/>
    <w:rsid w:val="0021289D"/>
    <w:rsid w:val="002133AE"/>
    <w:rsid w:val="00213931"/>
    <w:rsid w:val="00213C6C"/>
    <w:rsid w:val="00215F3D"/>
    <w:rsid w:val="00221902"/>
    <w:rsid w:val="00223183"/>
    <w:rsid w:val="0022344B"/>
    <w:rsid w:val="0022596E"/>
    <w:rsid w:val="00230AD5"/>
    <w:rsid w:val="00231A36"/>
    <w:rsid w:val="00233335"/>
    <w:rsid w:val="0023564A"/>
    <w:rsid w:val="00236A0C"/>
    <w:rsid w:val="002410A2"/>
    <w:rsid w:val="0024359E"/>
    <w:rsid w:val="0024775B"/>
    <w:rsid w:val="0025058A"/>
    <w:rsid w:val="00252A52"/>
    <w:rsid w:val="002542C0"/>
    <w:rsid w:val="00254855"/>
    <w:rsid w:val="00254C96"/>
    <w:rsid w:val="00260B23"/>
    <w:rsid w:val="00260CCB"/>
    <w:rsid w:val="0026224C"/>
    <w:rsid w:val="00262A9D"/>
    <w:rsid w:val="002710AB"/>
    <w:rsid w:val="002719B9"/>
    <w:rsid w:val="0027717A"/>
    <w:rsid w:val="002804EE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1414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4B32"/>
    <w:rsid w:val="002B5C49"/>
    <w:rsid w:val="002C0336"/>
    <w:rsid w:val="002C24B3"/>
    <w:rsid w:val="002C394D"/>
    <w:rsid w:val="002C4425"/>
    <w:rsid w:val="002C4887"/>
    <w:rsid w:val="002C4E8B"/>
    <w:rsid w:val="002D1048"/>
    <w:rsid w:val="002D1E9D"/>
    <w:rsid w:val="002D235F"/>
    <w:rsid w:val="002D38DA"/>
    <w:rsid w:val="002D3BE9"/>
    <w:rsid w:val="002D4404"/>
    <w:rsid w:val="002D6215"/>
    <w:rsid w:val="002E0155"/>
    <w:rsid w:val="002E3520"/>
    <w:rsid w:val="002E3F8F"/>
    <w:rsid w:val="002E4382"/>
    <w:rsid w:val="002E768C"/>
    <w:rsid w:val="002F0F5E"/>
    <w:rsid w:val="002F19C8"/>
    <w:rsid w:val="002F3290"/>
    <w:rsid w:val="002F402E"/>
    <w:rsid w:val="002F4B5E"/>
    <w:rsid w:val="002F658A"/>
    <w:rsid w:val="002F7C5E"/>
    <w:rsid w:val="00301264"/>
    <w:rsid w:val="00301391"/>
    <w:rsid w:val="00302C15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4ED0"/>
    <w:rsid w:val="00325FF4"/>
    <w:rsid w:val="00326955"/>
    <w:rsid w:val="00327B9F"/>
    <w:rsid w:val="00327CF4"/>
    <w:rsid w:val="00330DF6"/>
    <w:rsid w:val="00330EEB"/>
    <w:rsid w:val="0033297A"/>
    <w:rsid w:val="00336059"/>
    <w:rsid w:val="00337DAD"/>
    <w:rsid w:val="00340ACF"/>
    <w:rsid w:val="0034445B"/>
    <w:rsid w:val="003454D3"/>
    <w:rsid w:val="00345B6C"/>
    <w:rsid w:val="0034605C"/>
    <w:rsid w:val="003471C3"/>
    <w:rsid w:val="00350503"/>
    <w:rsid w:val="003525B6"/>
    <w:rsid w:val="00352A5B"/>
    <w:rsid w:val="003609F7"/>
    <w:rsid w:val="00361C66"/>
    <w:rsid w:val="00363B12"/>
    <w:rsid w:val="00365E13"/>
    <w:rsid w:val="0037161D"/>
    <w:rsid w:val="00376674"/>
    <w:rsid w:val="00380A21"/>
    <w:rsid w:val="00380B75"/>
    <w:rsid w:val="003826B1"/>
    <w:rsid w:val="00383A11"/>
    <w:rsid w:val="003845FB"/>
    <w:rsid w:val="003850E5"/>
    <w:rsid w:val="00390F4A"/>
    <w:rsid w:val="00391FD5"/>
    <w:rsid w:val="00392099"/>
    <w:rsid w:val="0039298F"/>
    <w:rsid w:val="003A0F7D"/>
    <w:rsid w:val="003A2BFB"/>
    <w:rsid w:val="003A6FFA"/>
    <w:rsid w:val="003B2A74"/>
    <w:rsid w:val="003B4A10"/>
    <w:rsid w:val="003B668E"/>
    <w:rsid w:val="003B69E1"/>
    <w:rsid w:val="003B798E"/>
    <w:rsid w:val="003B7D46"/>
    <w:rsid w:val="003C15F2"/>
    <w:rsid w:val="003C37BE"/>
    <w:rsid w:val="003C4B82"/>
    <w:rsid w:val="003C5F44"/>
    <w:rsid w:val="003C6ACE"/>
    <w:rsid w:val="003C750B"/>
    <w:rsid w:val="003D11C1"/>
    <w:rsid w:val="003D2742"/>
    <w:rsid w:val="003D36D1"/>
    <w:rsid w:val="003D4096"/>
    <w:rsid w:val="003D4734"/>
    <w:rsid w:val="003D487D"/>
    <w:rsid w:val="003D4DA5"/>
    <w:rsid w:val="003D52CB"/>
    <w:rsid w:val="003D7310"/>
    <w:rsid w:val="003E115D"/>
    <w:rsid w:val="003E1C1F"/>
    <w:rsid w:val="003E240B"/>
    <w:rsid w:val="003E26BE"/>
    <w:rsid w:val="003E26E6"/>
    <w:rsid w:val="003E2D57"/>
    <w:rsid w:val="003E6CA8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4978"/>
    <w:rsid w:val="004120FA"/>
    <w:rsid w:val="00412679"/>
    <w:rsid w:val="00412C0C"/>
    <w:rsid w:val="0041320D"/>
    <w:rsid w:val="00413855"/>
    <w:rsid w:val="00413C3E"/>
    <w:rsid w:val="00414C20"/>
    <w:rsid w:val="00417170"/>
    <w:rsid w:val="0042007F"/>
    <w:rsid w:val="00420F0B"/>
    <w:rsid w:val="004220FD"/>
    <w:rsid w:val="004234CB"/>
    <w:rsid w:val="0042367F"/>
    <w:rsid w:val="0042391B"/>
    <w:rsid w:val="00426310"/>
    <w:rsid w:val="00427529"/>
    <w:rsid w:val="00430214"/>
    <w:rsid w:val="00432D65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6458"/>
    <w:rsid w:val="00467009"/>
    <w:rsid w:val="00470052"/>
    <w:rsid w:val="00470360"/>
    <w:rsid w:val="00470C9E"/>
    <w:rsid w:val="0047121F"/>
    <w:rsid w:val="00471A86"/>
    <w:rsid w:val="00471C36"/>
    <w:rsid w:val="004725C1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3424"/>
    <w:rsid w:val="004841F5"/>
    <w:rsid w:val="00484916"/>
    <w:rsid w:val="00484AC6"/>
    <w:rsid w:val="00486EA6"/>
    <w:rsid w:val="004908E5"/>
    <w:rsid w:val="0049274A"/>
    <w:rsid w:val="00492D0D"/>
    <w:rsid w:val="0049487C"/>
    <w:rsid w:val="0049633C"/>
    <w:rsid w:val="004969A8"/>
    <w:rsid w:val="004A0421"/>
    <w:rsid w:val="004A18C5"/>
    <w:rsid w:val="004A30A8"/>
    <w:rsid w:val="004A324F"/>
    <w:rsid w:val="004A3722"/>
    <w:rsid w:val="004A38DD"/>
    <w:rsid w:val="004A4C51"/>
    <w:rsid w:val="004A4C8F"/>
    <w:rsid w:val="004B05AF"/>
    <w:rsid w:val="004B1B69"/>
    <w:rsid w:val="004B5045"/>
    <w:rsid w:val="004B5D74"/>
    <w:rsid w:val="004C0F25"/>
    <w:rsid w:val="004C4305"/>
    <w:rsid w:val="004C455D"/>
    <w:rsid w:val="004C501F"/>
    <w:rsid w:val="004C5A00"/>
    <w:rsid w:val="004C771F"/>
    <w:rsid w:val="004D2698"/>
    <w:rsid w:val="004D2BCE"/>
    <w:rsid w:val="004D2CF0"/>
    <w:rsid w:val="004D3789"/>
    <w:rsid w:val="004D3955"/>
    <w:rsid w:val="004D5AA1"/>
    <w:rsid w:val="004D70AA"/>
    <w:rsid w:val="004E0A2E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2A71"/>
    <w:rsid w:val="00505B34"/>
    <w:rsid w:val="00505C2F"/>
    <w:rsid w:val="00510DF5"/>
    <w:rsid w:val="00513184"/>
    <w:rsid w:val="0051760C"/>
    <w:rsid w:val="00524EF9"/>
    <w:rsid w:val="00524FD9"/>
    <w:rsid w:val="005276B0"/>
    <w:rsid w:val="00527DB6"/>
    <w:rsid w:val="00527DE0"/>
    <w:rsid w:val="00531FF8"/>
    <w:rsid w:val="00532246"/>
    <w:rsid w:val="005332C0"/>
    <w:rsid w:val="00534BAF"/>
    <w:rsid w:val="00534F2B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3C86"/>
    <w:rsid w:val="00553EB3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0B8A"/>
    <w:rsid w:val="00583699"/>
    <w:rsid w:val="0058490C"/>
    <w:rsid w:val="00584B7B"/>
    <w:rsid w:val="00584C30"/>
    <w:rsid w:val="00585CCC"/>
    <w:rsid w:val="00585ED0"/>
    <w:rsid w:val="00586E52"/>
    <w:rsid w:val="005917C9"/>
    <w:rsid w:val="005918C5"/>
    <w:rsid w:val="005929A9"/>
    <w:rsid w:val="00593883"/>
    <w:rsid w:val="00594A3A"/>
    <w:rsid w:val="00595F56"/>
    <w:rsid w:val="005968CC"/>
    <w:rsid w:val="00597A73"/>
    <w:rsid w:val="005A0984"/>
    <w:rsid w:val="005A0ECF"/>
    <w:rsid w:val="005A1F09"/>
    <w:rsid w:val="005A205F"/>
    <w:rsid w:val="005A3903"/>
    <w:rsid w:val="005A4C64"/>
    <w:rsid w:val="005B1CAE"/>
    <w:rsid w:val="005B58FA"/>
    <w:rsid w:val="005B5E5E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154A"/>
    <w:rsid w:val="005F22A5"/>
    <w:rsid w:val="005F5106"/>
    <w:rsid w:val="005F577B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5CD6"/>
    <w:rsid w:val="00622415"/>
    <w:rsid w:val="00625D2C"/>
    <w:rsid w:val="0063096D"/>
    <w:rsid w:val="00632797"/>
    <w:rsid w:val="006367B2"/>
    <w:rsid w:val="006412E7"/>
    <w:rsid w:val="00641C5A"/>
    <w:rsid w:val="006427B3"/>
    <w:rsid w:val="006428F7"/>
    <w:rsid w:val="00643065"/>
    <w:rsid w:val="00644E28"/>
    <w:rsid w:val="006535B7"/>
    <w:rsid w:val="00654761"/>
    <w:rsid w:val="00654F36"/>
    <w:rsid w:val="00661783"/>
    <w:rsid w:val="00661893"/>
    <w:rsid w:val="00662CE0"/>
    <w:rsid w:val="00664649"/>
    <w:rsid w:val="006656A7"/>
    <w:rsid w:val="00667E8C"/>
    <w:rsid w:val="00667EFA"/>
    <w:rsid w:val="0067123F"/>
    <w:rsid w:val="00672EA5"/>
    <w:rsid w:val="0067644D"/>
    <w:rsid w:val="00681CA3"/>
    <w:rsid w:val="00682BF4"/>
    <w:rsid w:val="00682ECA"/>
    <w:rsid w:val="00682FE9"/>
    <w:rsid w:val="00683F84"/>
    <w:rsid w:val="00684228"/>
    <w:rsid w:val="0068564F"/>
    <w:rsid w:val="00686CF4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51E3"/>
    <w:rsid w:val="006B61B9"/>
    <w:rsid w:val="006B7B88"/>
    <w:rsid w:val="006C32AE"/>
    <w:rsid w:val="006C47AE"/>
    <w:rsid w:val="006C6437"/>
    <w:rsid w:val="006C7490"/>
    <w:rsid w:val="006D14CF"/>
    <w:rsid w:val="006D2202"/>
    <w:rsid w:val="006D2818"/>
    <w:rsid w:val="006D343C"/>
    <w:rsid w:val="006D529D"/>
    <w:rsid w:val="006D5725"/>
    <w:rsid w:val="006E2792"/>
    <w:rsid w:val="006E33AF"/>
    <w:rsid w:val="006F0632"/>
    <w:rsid w:val="006F6C64"/>
    <w:rsid w:val="006F77D5"/>
    <w:rsid w:val="006F78A3"/>
    <w:rsid w:val="007001A9"/>
    <w:rsid w:val="007002DD"/>
    <w:rsid w:val="00701995"/>
    <w:rsid w:val="00702832"/>
    <w:rsid w:val="00702B22"/>
    <w:rsid w:val="00703D0F"/>
    <w:rsid w:val="00704D3A"/>
    <w:rsid w:val="007063D7"/>
    <w:rsid w:val="00710F99"/>
    <w:rsid w:val="00711B35"/>
    <w:rsid w:val="00712502"/>
    <w:rsid w:val="007126E1"/>
    <w:rsid w:val="00712E11"/>
    <w:rsid w:val="00713CB9"/>
    <w:rsid w:val="007143FE"/>
    <w:rsid w:val="0072429A"/>
    <w:rsid w:val="00726E08"/>
    <w:rsid w:val="00727B10"/>
    <w:rsid w:val="0073108B"/>
    <w:rsid w:val="00733718"/>
    <w:rsid w:val="00733AEF"/>
    <w:rsid w:val="007362C4"/>
    <w:rsid w:val="00736FE6"/>
    <w:rsid w:val="00742D12"/>
    <w:rsid w:val="00743B15"/>
    <w:rsid w:val="00744D16"/>
    <w:rsid w:val="00745A4C"/>
    <w:rsid w:val="00750676"/>
    <w:rsid w:val="00751316"/>
    <w:rsid w:val="00751545"/>
    <w:rsid w:val="007527A1"/>
    <w:rsid w:val="007535EC"/>
    <w:rsid w:val="00754402"/>
    <w:rsid w:val="0076043E"/>
    <w:rsid w:val="00760462"/>
    <w:rsid w:val="00764A68"/>
    <w:rsid w:val="007654C3"/>
    <w:rsid w:val="00765553"/>
    <w:rsid w:val="00766068"/>
    <w:rsid w:val="00766787"/>
    <w:rsid w:val="00770839"/>
    <w:rsid w:val="00774834"/>
    <w:rsid w:val="00774A76"/>
    <w:rsid w:val="007755B1"/>
    <w:rsid w:val="0077585A"/>
    <w:rsid w:val="00776699"/>
    <w:rsid w:val="00776EC2"/>
    <w:rsid w:val="00782213"/>
    <w:rsid w:val="0078236F"/>
    <w:rsid w:val="00784B42"/>
    <w:rsid w:val="007875CA"/>
    <w:rsid w:val="007916EC"/>
    <w:rsid w:val="00791748"/>
    <w:rsid w:val="007917E9"/>
    <w:rsid w:val="00791826"/>
    <w:rsid w:val="00793636"/>
    <w:rsid w:val="00793EA2"/>
    <w:rsid w:val="007A0D95"/>
    <w:rsid w:val="007A2BED"/>
    <w:rsid w:val="007A340A"/>
    <w:rsid w:val="007A4037"/>
    <w:rsid w:val="007A464B"/>
    <w:rsid w:val="007A58E3"/>
    <w:rsid w:val="007A6AFC"/>
    <w:rsid w:val="007A7C85"/>
    <w:rsid w:val="007B086C"/>
    <w:rsid w:val="007B1B81"/>
    <w:rsid w:val="007B2457"/>
    <w:rsid w:val="007B288D"/>
    <w:rsid w:val="007B45C7"/>
    <w:rsid w:val="007B6A71"/>
    <w:rsid w:val="007B7B0D"/>
    <w:rsid w:val="007B7CEE"/>
    <w:rsid w:val="007C0F94"/>
    <w:rsid w:val="007C78A8"/>
    <w:rsid w:val="007D0FDD"/>
    <w:rsid w:val="007D303A"/>
    <w:rsid w:val="007D3EBF"/>
    <w:rsid w:val="007D4BCF"/>
    <w:rsid w:val="007D588E"/>
    <w:rsid w:val="007D72AC"/>
    <w:rsid w:val="007D735B"/>
    <w:rsid w:val="007E0DCA"/>
    <w:rsid w:val="007E142E"/>
    <w:rsid w:val="007E144F"/>
    <w:rsid w:val="007E2097"/>
    <w:rsid w:val="007E25D0"/>
    <w:rsid w:val="007E50E3"/>
    <w:rsid w:val="007E633F"/>
    <w:rsid w:val="007E74EF"/>
    <w:rsid w:val="007E76E5"/>
    <w:rsid w:val="007F0501"/>
    <w:rsid w:val="007F1FDC"/>
    <w:rsid w:val="007F25CD"/>
    <w:rsid w:val="007F2B14"/>
    <w:rsid w:val="007F4E5A"/>
    <w:rsid w:val="007F52DF"/>
    <w:rsid w:val="007F590C"/>
    <w:rsid w:val="00800198"/>
    <w:rsid w:val="008015B0"/>
    <w:rsid w:val="00801AF8"/>
    <w:rsid w:val="008031C5"/>
    <w:rsid w:val="008033BB"/>
    <w:rsid w:val="00810EAF"/>
    <w:rsid w:val="0081136C"/>
    <w:rsid w:val="00812CF8"/>
    <w:rsid w:val="00814DBB"/>
    <w:rsid w:val="00816107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0C47"/>
    <w:rsid w:val="00842D89"/>
    <w:rsid w:val="00843327"/>
    <w:rsid w:val="008447BD"/>
    <w:rsid w:val="00853ECA"/>
    <w:rsid w:val="00855B19"/>
    <w:rsid w:val="00856628"/>
    <w:rsid w:val="008608D7"/>
    <w:rsid w:val="0086167C"/>
    <w:rsid w:val="00861827"/>
    <w:rsid w:val="00864694"/>
    <w:rsid w:val="00864C19"/>
    <w:rsid w:val="0087075D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558"/>
    <w:rsid w:val="00890A11"/>
    <w:rsid w:val="008930E2"/>
    <w:rsid w:val="0089327E"/>
    <w:rsid w:val="00895D26"/>
    <w:rsid w:val="008A0154"/>
    <w:rsid w:val="008A01BE"/>
    <w:rsid w:val="008A1A10"/>
    <w:rsid w:val="008A61D9"/>
    <w:rsid w:val="008A7145"/>
    <w:rsid w:val="008B1AE6"/>
    <w:rsid w:val="008B751F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4BA8"/>
    <w:rsid w:val="00904C84"/>
    <w:rsid w:val="00907894"/>
    <w:rsid w:val="00910B48"/>
    <w:rsid w:val="00912BAC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6002D"/>
    <w:rsid w:val="00960EB2"/>
    <w:rsid w:val="00962F8A"/>
    <w:rsid w:val="009633E5"/>
    <w:rsid w:val="00972474"/>
    <w:rsid w:val="00972997"/>
    <w:rsid w:val="00972DE7"/>
    <w:rsid w:val="00974E2B"/>
    <w:rsid w:val="009779B7"/>
    <w:rsid w:val="00980AB3"/>
    <w:rsid w:val="0098232C"/>
    <w:rsid w:val="00983884"/>
    <w:rsid w:val="009846D7"/>
    <w:rsid w:val="00985130"/>
    <w:rsid w:val="00985223"/>
    <w:rsid w:val="00985C88"/>
    <w:rsid w:val="0098728C"/>
    <w:rsid w:val="00990114"/>
    <w:rsid w:val="0099042C"/>
    <w:rsid w:val="009908CD"/>
    <w:rsid w:val="00993020"/>
    <w:rsid w:val="009933E9"/>
    <w:rsid w:val="009935AE"/>
    <w:rsid w:val="009A0CEC"/>
    <w:rsid w:val="009A1132"/>
    <w:rsid w:val="009A141B"/>
    <w:rsid w:val="009A14CD"/>
    <w:rsid w:val="009A1977"/>
    <w:rsid w:val="009A1B61"/>
    <w:rsid w:val="009A39B1"/>
    <w:rsid w:val="009A3C56"/>
    <w:rsid w:val="009A415A"/>
    <w:rsid w:val="009A5ACE"/>
    <w:rsid w:val="009A6765"/>
    <w:rsid w:val="009A75B4"/>
    <w:rsid w:val="009A7E65"/>
    <w:rsid w:val="009B2343"/>
    <w:rsid w:val="009B23BC"/>
    <w:rsid w:val="009B2B7B"/>
    <w:rsid w:val="009B6421"/>
    <w:rsid w:val="009B6453"/>
    <w:rsid w:val="009B69C5"/>
    <w:rsid w:val="009C02AA"/>
    <w:rsid w:val="009C16B6"/>
    <w:rsid w:val="009C2947"/>
    <w:rsid w:val="009C6F0C"/>
    <w:rsid w:val="009C6FC2"/>
    <w:rsid w:val="009D0774"/>
    <w:rsid w:val="009D0E07"/>
    <w:rsid w:val="009D3C0C"/>
    <w:rsid w:val="009D4CB2"/>
    <w:rsid w:val="009D4D9D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E675D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510"/>
    <w:rsid w:val="00A0753D"/>
    <w:rsid w:val="00A07AB8"/>
    <w:rsid w:val="00A120D3"/>
    <w:rsid w:val="00A12D8B"/>
    <w:rsid w:val="00A13690"/>
    <w:rsid w:val="00A15665"/>
    <w:rsid w:val="00A17768"/>
    <w:rsid w:val="00A22295"/>
    <w:rsid w:val="00A22949"/>
    <w:rsid w:val="00A243E5"/>
    <w:rsid w:val="00A24AA4"/>
    <w:rsid w:val="00A24FA7"/>
    <w:rsid w:val="00A254FD"/>
    <w:rsid w:val="00A3168E"/>
    <w:rsid w:val="00A3576C"/>
    <w:rsid w:val="00A35F9F"/>
    <w:rsid w:val="00A36B43"/>
    <w:rsid w:val="00A40432"/>
    <w:rsid w:val="00A4068D"/>
    <w:rsid w:val="00A415DF"/>
    <w:rsid w:val="00A42ED3"/>
    <w:rsid w:val="00A43DE9"/>
    <w:rsid w:val="00A44301"/>
    <w:rsid w:val="00A445A1"/>
    <w:rsid w:val="00A46EB4"/>
    <w:rsid w:val="00A47E86"/>
    <w:rsid w:val="00A50521"/>
    <w:rsid w:val="00A51A73"/>
    <w:rsid w:val="00A53B8F"/>
    <w:rsid w:val="00A5421B"/>
    <w:rsid w:val="00A54238"/>
    <w:rsid w:val="00A54D4D"/>
    <w:rsid w:val="00A55722"/>
    <w:rsid w:val="00A57849"/>
    <w:rsid w:val="00A61FCF"/>
    <w:rsid w:val="00A6239E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3CAA"/>
    <w:rsid w:val="00A95683"/>
    <w:rsid w:val="00AA07E7"/>
    <w:rsid w:val="00AA6799"/>
    <w:rsid w:val="00AB4E8E"/>
    <w:rsid w:val="00AB56DB"/>
    <w:rsid w:val="00AB5D74"/>
    <w:rsid w:val="00AC01E2"/>
    <w:rsid w:val="00AC0217"/>
    <w:rsid w:val="00AC0E95"/>
    <w:rsid w:val="00AC34F3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AF78E8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14717"/>
    <w:rsid w:val="00B21C88"/>
    <w:rsid w:val="00B22C12"/>
    <w:rsid w:val="00B24868"/>
    <w:rsid w:val="00B25CA4"/>
    <w:rsid w:val="00B26D52"/>
    <w:rsid w:val="00B278DA"/>
    <w:rsid w:val="00B27EE6"/>
    <w:rsid w:val="00B30CAB"/>
    <w:rsid w:val="00B31B76"/>
    <w:rsid w:val="00B34E98"/>
    <w:rsid w:val="00B360B8"/>
    <w:rsid w:val="00B37FD2"/>
    <w:rsid w:val="00B4223C"/>
    <w:rsid w:val="00B43664"/>
    <w:rsid w:val="00B44F04"/>
    <w:rsid w:val="00B45A67"/>
    <w:rsid w:val="00B4767A"/>
    <w:rsid w:val="00B51217"/>
    <w:rsid w:val="00B5182D"/>
    <w:rsid w:val="00B521B0"/>
    <w:rsid w:val="00B52905"/>
    <w:rsid w:val="00B52B4F"/>
    <w:rsid w:val="00B54F78"/>
    <w:rsid w:val="00B56916"/>
    <w:rsid w:val="00B60779"/>
    <w:rsid w:val="00B60F4B"/>
    <w:rsid w:val="00B6565C"/>
    <w:rsid w:val="00B658A7"/>
    <w:rsid w:val="00B66A1D"/>
    <w:rsid w:val="00B7120C"/>
    <w:rsid w:val="00B71B93"/>
    <w:rsid w:val="00B751E2"/>
    <w:rsid w:val="00B77901"/>
    <w:rsid w:val="00B77B4D"/>
    <w:rsid w:val="00B80091"/>
    <w:rsid w:val="00B8072E"/>
    <w:rsid w:val="00B80948"/>
    <w:rsid w:val="00B829D7"/>
    <w:rsid w:val="00B83ABF"/>
    <w:rsid w:val="00B85305"/>
    <w:rsid w:val="00B85491"/>
    <w:rsid w:val="00B86642"/>
    <w:rsid w:val="00B9018C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5DAA"/>
    <w:rsid w:val="00BB023B"/>
    <w:rsid w:val="00BB25AE"/>
    <w:rsid w:val="00BB33A3"/>
    <w:rsid w:val="00BB3EF7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E1216"/>
    <w:rsid w:val="00BE1248"/>
    <w:rsid w:val="00BE1FA0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26FFF"/>
    <w:rsid w:val="00C30EEC"/>
    <w:rsid w:val="00C33A71"/>
    <w:rsid w:val="00C33E4E"/>
    <w:rsid w:val="00C35BC9"/>
    <w:rsid w:val="00C405AC"/>
    <w:rsid w:val="00C41678"/>
    <w:rsid w:val="00C43250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2A57"/>
    <w:rsid w:val="00C535F5"/>
    <w:rsid w:val="00C53FB4"/>
    <w:rsid w:val="00C554CB"/>
    <w:rsid w:val="00C61389"/>
    <w:rsid w:val="00C65FAD"/>
    <w:rsid w:val="00C66224"/>
    <w:rsid w:val="00C727D7"/>
    <w:rsid w:val="00C7399A"/>
    <w:rsid w:val="00C76FDA"/>
    <w:rsid w:val="00C772A1"/>
    <w:rsid w:val="00C8510E"/>
    <w:rsid w:val="00C933D1"/>
    <w:rsid w:val="00C9412B"/>
    <w:rsid w:val="00C94E49"/>
    <w:rsid w:val="00C95807"/>
    <w:rsid w:val="00CA2F4B"/>
    <w:rsid w:val="00CA39C6"/>
    <w:rsid w:val="00CA39DE"/>
    <w:rsid w:val="00CA4074"/>
    <w:rsid w:val="00CA4417"/>
    <w:rsid w:val="00CA462C"/>
    <w:rsid w:val="00CB1029"/>
    <w:rsid w:val="00CB21F2"/>
    <w:rsid w:val="00CB26F8"/>
    <w:rsid w:val="00CB3B19"/>
    <w:rsid w:val="00CB3D92"/>
    <w:rsid w:val="00CB3DCE"/>
    <w:rsid w:val="00CB72C7"/>
    <w:rsid w:val="00CC06BE"/>
    <w:rsid w:val="00CC1FB7"/>
    <w:rsid w:val="00CC2CC8"/>
    <w:rsid w:val="00CC2DE4"/>
    <w:rsid w:val="00CC56B0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D3A"/>
    <w:rsid w:val="00CF5E6D"/>
    <w:rsid w:val="00CF626C"/>
    <w:rsid w:val="00CF7BA1"/>
    <w:rsid w:val="00D00181"/>
    <w:rsid w:val="00D00A50"/>
    <w:rsid w:val="00D02C17"/>
    <w:rsid w:val="00D039FC"/>
    <w:rsid w:val="00D03C18"/>
    <w:rsid w:val="00D072F2"/>
    <w:rsid w:val="00D10A9B"/>
    <w:rsid w:val="00D11244"/>
    <w:rsid w:val="00D12B27"/>
    <w:rsid w:val="00D133B0"/>
    <w:rsid w:val="00D14634"/>
    <w:rsid w:val="00D15156"/>
    <w:rsid w:val="00D215F7"/>
    <w:rsid w:val="00D220B9"/>
    <w:rsid w:val="00D222C2"/>
    <w:rsid w:val="00D25643"/>
    <w:rsid w:val="00D30EDC"/>
    <w:rsid w:val="00D31DF0"/>
    <w:rsid w:val="00D34115"/>
    <w:rsid w:val="00D3587A"/>
    <w:rsid w:val="00D36275"/>
    <w:rsid w:val="00D3717F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52F36"/>
    <w:rsid w:val="00D6125A"/>
    <w:rsid w:val="00D62561"/>
    <w:rsid w:val="00D63C25"/>
    <w:rsid w:val="00D63D88"/>
    <w:rsid w:val="00D6576E"/>
    <w:rsid w:val="00D667A5"/>
    <w:rsid w:val="00D72B1D"/>
    <w:rsid w:val="00D7383D"/>
    <w:rsid w:val="00D73C7A"/>
    <w:rsid w:val="00D77262"/>
    <w:rsid w:val="00D8336E"/>
    <w:rsid w:val="00D85DCF"/>
    <w:rsid w:val="00D87B4B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5700"/>
    <w:rsid w:val="00DA5715"/>
    <w:rsid w:val="00DA708E"/>
    <w:rsid w:val="00DA73AB"/>
    <w:rsid w:val="00DA7A02"/>
    <w:rsid w:val="00DB45B4"/>
    <w:rsid w:val="00DB512A"/>
    <w:rsid w:val="00DB567E"/>
    <w:rsid w:val="00DB56EF"/>
    <w:rsid w:val="00DC1D66"/>
    <w:rsid w:val="00DC6021"/>
    <w:rsid w:val="00DD0829"/>
    <w:rsid w:val="00DD2519"/>
    <w:rsid w:val="00DD2A09"/>
    <w:rsid w:val="00DD428C"/>
    <w:rsid w:val="00DD4295"/>
    <w:rsid w:val="00DD6F08"/>
    <w:rsid w:val="00DD7F1E"/>
    <w:rsid w:val="00DE1672"/>
    <w:rsid w:val="00DE1903"/>
    <w:rsid w:val="00DE4141"/>
    <w:rsid w:val="00DE55EC"/>
    <w:rsid w:val="00DE5735"/>
    <w:rsid w:val="00DE5CEC"/>
    <w:rsid w:val="00DE6572"/>
    <w:rsid w:val="00DE669E"/>
    <w:rsid w:val="00DF00A1"/>
    <w:rsid w:val="00DF075F"/>
    <w:rsid w:val="00DF0A27"/>
    <w:rsid w:val="00DF18DB"/>
    <w:rsid w:val="00DF1C4E"/>
    <w:rsid w:val="00DF4F00"/>
    <w:rsid w:val="00DF5D11"/>
    <w:rsid w:val="00DF5E38"/>
    <w:rsid w:val="00DF65DF"/>
    <w:rsid w:val="00DF7E97"/>
    <w:rsid w:val="00E03D8F"/>
    <w:rsid w:val="00E04585"/>
    <w:rsid w:val="00E05E06"/>
    <w:rsid w:val="00E07232"/>
    <w:rsid w:val="00E07944"/>
    <w:rsid w:val="00E10C31"/>
    <w:rsid w:val="00E12EBA"/>
    <w:rsid w:val="00E14132"/>
    <w:rsid w:val="00E16364"/>
    <w:rsid w:val="00E16BD8"/>
    <w:rsid w:val="00E16E99"/>
    <w:rsid w:val="00E2093D"/>
    <w:rsid w:val="00E220FD"/>
    <w:rsid w:val="00E24A0B"/>
    <w:rsid w:val="00E26320"/>
    <w:rsid w:val="00E2664B"/>
    <w:rsid w:val="00E30E3D"/>
    <w:rsid w:val="00E31870"/>
    <w:rsid w:val="00E31A48"/>
    <w:rsid w:val="00E3357A"/>
    <w:rsid w:val="00E35513"/>
    <w:rsid w:val="00E3601D"/>
    <w:rsid w:val="00E37314"/>
    <w:rsid w:val="00E3788E"/>
    <w:rsid w:val="00E42135"/>
    <w:rsid w:val="00E44ACF"/>
    <w:rsid w:val="00E44E72"/>
    <w:rsid w:val="00E465ED"/>
    <w:rsid w:val="00E4732B"/>
    <w:rsid w:val="00E47420"/>
    <w:rsid w:val="00E47660"/>
    <w:rsid w:val="00E50C45"/>
    <w:rsid w:val="00E51E2A"/>
    <w:rsid w:val="00E52121"/>
    <w:rsid w:val="00E522DD"/>
    <w:rsid w:val="00E56B92"/>
    <w:rsid w:val="00E57108"/>
    <w:rsid w:val="00E574CE"/>
    <w:rsid w:val="00E57575"/>
    <w:rsid w:val="00E57880"/>
    <w:rsid w:val="00E601E7"/>
    <w:rsid w:val="00E6228A"/>
    <w:rsid w:val="00E63079"/>
    <w:rsid w:val="00E63C3A"/>
    <w:rsid w:val="00E67D24"/>
    <w:rsid w:val="00E709E4"/>
    <w:rsid w:val="00E70A67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551C"/>
    <w:rsid w:val="00E85670"/>
    <w:rsid w:val="00E86D29"/>
    <w:rsid w:val="00E876D7"/>
    <w:rsid w:val="00E952DC"/>
    <w:rsid w:val="00E97D65"/>
    <w:rsid w:val="00EA0858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4333"/>
    <w:rsid w:val="00EB5770"/>
    <w:rsid w:val="00EB5D8F"/>
    <w:rsid w:val="00EB60AC"/>
    <w:rsid w:val="00EB6163"/>
    <w:rsid w:val="00EB6C6D"/>
    <w:rsid w:val="00EB7CAD"/>
    <w:rsid w:val="00EC3111"/>
    <w:rsid w:val="00EC427C"/>
    <w:rsid w:val="00EC7E70"/>
    <w:rsid w:val="00ED07B8"/>
    <w:rsid w:val="00ED158C"/>
    <w:rsid w:val="00ED3563"/>
    <w:rsid w:val="00ED63AA"/>
    <w:rsid w:val="00ED6DB8"/>
    <w:rsid w:val="00EE484B"/>
    <w:rsid w:val="00EE5459"/>
    <w:rsid w:val="00EE6CFC"/>
    <w:rsid w:val="00EE7F4F"/>
    <w:rsid w:val="00EF0994"/>
    <w:rsid w:val="00EF1242"/>
    <w:rsid w:val="00EF1E94"/>
    <w:rsid w:val="00EF28B9"/>
    <w:rsid w:val="00EF3149"/>
    <w:rsid w:val="00EF4819"/>
    <w:rsid w:val="00EF603E"/>
    <w:rsid w:val="00EF6AF7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009"/>
    <w:rsid w:val="00F1531D"/>
    <w:rsid w:val="00F16B42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26A7"/>
    <w:rsid w:val="00F32947"/>
    <w:rsid w:val="00F32E33"/>
    <w:rsid w:val="00F332CB"/>
    <w:rsid w:val="00F3370D"/>
    <w:rsid w:val="00F356E2"/>
    <w:rsid w:val="00F37F56"/>
    <w:rsid w:val="00F41A86"/>
    <w:rsid w:val="00F421A1"/>
    <w:rsid w:val="00F44604"/>
    <w:rsid w:val="00F453BD"/>
    <w:rsid w:val="00F455DB"/>
    <w:rsid w:val="00F45906"/>
    <w:rsid w:val="00F45DA0"/>
    <w:rsid w:val="00F60BFC"/>
    <w:rsid w:val="00F6623D"/>
    <w:rsid w:val="00F67D0A"/>
    <w:rsid w:val="00F719D4"/>
    <w:rsid w:val="00F71AD0"/>
    <w:rsid w:val="00F77BD5"/>
    <w:rsid w:val="00F80E2B"/>
    <w:rsid w:val="00F824C2"/>
    <w:rsid w:val="00F82F10"/>
    <w:rsid w:val="00F8378F"/>
    <w:rsid w:val="00F85618"/>
    <w:rsid w:val="00F86D97"/>
    <w:rsid w:val="00F90424"/>
    <w:rsid w:val="00F92779"/>
    <w:rsid w:val="00F92C5B"/>
    <w:rsid w:val="00F92F80"/>
    <w:rsid w:val="00F94A3E"/>
    <w:rsid w:val="00F94A8C"/>
    <w:rsid w:val="00F96B73"/>
    <w:rsid w:val="00FA1A82"/>
    <w:rsid w:val="00FA1ACE"/>
    <w:rsid w:val="00FA5F56"/>
    <w:rsid w:val="00FB3AB5"/>
    <w:rsid w:val="00FB43E5"/>
    <w:rsid w:val="00FB56F3"/>
    <w:rsid w:val="00FB618B"/>
    <w:rsid w:val="00FB6EEE"/>
    <w:rsid w:val="00FB7243"/>
    <w:rsid w:val="00FC052A"/>
    <w:rsid w:val="00FC052C"/>
    <w:rsid w:val="00FC2243"/>
    <w:rsid w:val="00FC22AB"/>
    <w:rsid w:val="00FC37EF"/>
    <w:rsid w:val="00FC5A2F"/>
    <w:rsid w:val="00FC5E12"/>
    <w:rsid w:val="00FC7D0D"/>
    <w:rsid w:val="00FD0ABC"/>
    <w:rsid w:val="00FD3415"/>
    <w:rsid w:val="00FD528F"/>
    <w:rsid w:val="00FE1BFE"/>
    <w:rsid w:val="00FE1F83"/>
    <w:rsid w:val="00FE730D"/>
    <w:rsid w:val="00FE7467"/>
    <w:rsid w:val="00FE7C05"/>
    <w:rsid w:val="00FE7D58"/>
    <w:rsid w:val="00FF198E"/>
    <w:rsid w:val="00FF3B06"/>
    <w:rsid w:val="00FF650D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1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engineerin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12E60-DB45-44E3-8FFE-B8A6D6BBE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2431</Words>
  <Characters>13860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90</cp:revision>
  <cp:lastPrinted>2018-01-12T12:05:00Z</cp:lastPrinted>
  <dcterms:created xsi:type="dcterms:W3CDTF">2020-06-20T15:24:00Z</dcterms:created>
  <dcterms:modified xsi:type="dcterms:W3CDTF">2026-03-18T09:29:00Z</dcterms:modified>
</cp:coreProperties>
</file>